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EE1B09C" w14:textId="3D9CEE0C" w:rsidR="00257738" w:rsidRDefault="001E6D31" w:rsidP="00257738">
      <w:pPr>
        <w:rPr>
          <w:rFonts w:ascii="Arial" w:hAnsi="Arial"/>
          <w:b/>
          <w:bCs/>
          <w:i/>
          <w:iCs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F93A56" wp14:editId="13D71713">
                <wp:simplePos x="0" y="0"/>
                <wp:positionH relativeFrom="column">
                  <wp:posOffset>1954530</wp:posOffset>
                </wp:positionH>
                <wp:positionV relativeFrom="paragraph">
                  <wp:posOffset>198120</wp:posOffset>
                </wp:positionV>
                <wp:extent cx="2979420" cy="567690"/>
                <wp:effectExtent l="1905" t="0" r="0" b="0"/>
                <wp:wrapNone/>
                <wp:docPr id="108597400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9420" cy="567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3C7F5" w14:textId="09DBEBB4" w:rsidR="00B45CFF" w:rsidRPr="00257738" w:rsidRDefault="00257738" w:rsidP="00257738">
                            <w:pPr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  <w:sz w:val="30"/>
                                <w:szCs w:val="30"/>
                              </w:rPr>
                            </w:pPr>
                            <w:r w:rsidRPr="00257738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257738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  <w:sz w:val="40"/>
                                <w:szCs w:val="40"/>
                              </w:rPr>
                              <w:t xml:space="preserve">Health Evangelism </w:t>
                            </w:r>
                            <w:r w:rsidR="006738E4" w:rsidRPr="00257738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257738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  <w:sz w:val="30"/>
                                <w:szCs w:val="30"/>
                              </w:rPr>
                              <w:br/>
                              <w:t xml:space="preserve">              </w:t>
                            </w:r>
                            <w:r w:rsidR="0032120D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257738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  <w:sz w:val="28"/>
                                <w:szCs w:val="28"/>
                              </w:rPr>
                              <w:t>Level</w:t>
                            </w:r>
                            <w:r w:rsidR="00B45CFF" w:rsidRPr="00257738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45CFF" w:rsidRPr="00257738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</w:rPr>
                              <w:t>I</w:t>
                            </w:r>
                            <w:r w:rsidRPr="00257738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</w:rPr>
                              <w:t xml:space="preserve">   </w:t>
                            </w:r>
                            <w:proofErr w:type="gramStart"/>
                            <w:r w:rsidRPr="00257738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</w:rPr>
                              <w:t xml:space="preserve">   (</w:t>
                            </w:r>
                            <w:proofErr w:type="gramEnd"/>
                            <w:r w:rsidRPr="0032120D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  <w:sz w:val="28"/>
                                <w:szCs w:val="28"/>
                              </w:rPr>
                              <w:t>Module 1</w:t>
                            </w:r>
                            <w:r w:rsidRPr="00257738">
                              <w:rPr>
                                <w:rFonts w:ascii="Candara" w:hAnsi="Candara" w:cs="Tahoma"/>
                                <w:b/>
                                <w:bCs/>
                                <w:color w:val="00008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F93A5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3.9pt;margin-top:15.6pt;width:234.6pt;height:4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" filled="f" stroked="f">
                <v:stroke joinstyle="round"/>
                <v:textbox inset="0,0,0,0">
                  <w:txbxContent>
                    <w:p w14:paraId="1EB3C7F5" w14:textId="09DBEBB4" w:rsidR="00B45CFF" w:rsidRPr="00257738" w:rsidRDefault="00257738" w:rsidP="00257738">
                      <w:pPr>
                        <w:rPr>
                          <w:rFonts w:ascii="Candara" w:hAnsi="Candara" w:cs="Tahoma"/>
                          <w:b/>
                          <w:bCs/>
                          <w:color w:val="000080"/>
                          <w:sz w:val="30"/>
                          <w:szCs w:val="30"/>
                        </w:rPr>
                      </w:pPr>
                      <w:r w:rsidRPr="00257738">
                        <w:rPr>
                          <w:rFonts w:ascii="Candara" w:hAnsi="Candara" w:cs="Tahoma"/>
                          <w:b/>
                          <w:bCs/>
                          <w:color w:val="000080"/>
                          <w:sz w:val="32"/>
                          <w:szCs w:val="32"/>
                        </w:rPr>
                        <w:t xml:space="preserve">     </w:t>
                      </w:r>
                      <w:r>
                        <w:rPr>
                          <w:rFonts w:ascii="Candara" w:hAnsi="Candara" w:cs="Tahoma"/>
                          <w:b/>
                          <w:bCs/>
                          <w:color w:val="000080"/>
                          <w:sz w:val="32"/>
                          <w:szCs w:val="32"/>
                        </w:rPr>
                        <w:t xml:space="preserve">     </w:t>
                      </w:r>
                      <w:r w:rsidRPr="00257738">
                        <w:rPr>
                          <w:rFonts w:ascii="Candara" w:hAnsi="Candara" w:cs="Tahoma"/>
                          <w:b/>
                          <w:bCs/>
                          <w:color w:val="000080"/>
                          <w:sz w:val="40"/>
                          <w:szCs w:val="40"/>
                        </w:rPr>
                        <w:t xml:space="preserve">Health Evangelism </w:t>
                      </w:r>
                      <w:r w:rsidR="006738E4" w:rsidRPr="00257738">
                        <w:rPr>
                          <w:rFonts w:ascii="Candara" w:hAnsi="Candara" w:cs="Tahoma"/>
                          <w:b/>
                          <w:bCs/>
                          <w:color w:val="000080"/>
                          <w:sz w:val="40"/>
                          <w:szCs w:val="40"/>
                        </w:rPr>
                        <w:t xml:space="preserve"> </w:t>
                      </w:r>
                      <w:r w:rsidRPr="00257738">
                        <w:rPr>
                          <w:rFonts w:ascii="Candara" w:hAnsi="Candara" w:cs="Tahoma"/>
                          <w:b/>
                          <w:bCs/>
                          <w:color w:val="000080"/>
                          <w:sz w:val="40"/>
                          <w:szCs w:val="40"/>
                        </w:rPr>
                        <w:t xml:space="preserve">    </w:t>
                      </w:r>
                      <w:r>
                        <w:rPr>
                          <w:rFonts w:ascii="Candara" w:hAnsi="Candara" w:cs="Tahoma"/>
                          <w:b/>
                          <w:bCs/>
                          <w:color w:val="000080"/>
                          <w:sz w:val="30"/>
                          <w:szCs w:val="30"/>
                        </w:rPr>
                        <w:br/>
                        <w:t xml:space="preserve">              </w:t>
                      </w:r>
                      <w:r w:rsidR="0032120D">
                        <w:rPr>
                          <w:rFonts w:ascii="Candara" w:hAnsi="Candara" w:cs="Tahoma"/>
                          <w:b/>
                          <w:bCs/>
                          <w:color w:val="000080"/>
                          <w:sz w:val="30"/>
                          <w:szCs w:val="30"/>
                        </w:rPr>
                        <w:t xml:space="preserve">  </w:t>
                      </w:r>
                      <w:r w:rsidRPr="00257738">
                        <w:rPr>
                          <w:rFonts w:ascii="Candara" w:hAnsi="Candara" w:cs="Tahoma"/>
                          <w:b/>
                          <w:bCs/>
                          <w:color w:val="000080"/>
                          <w:sz w:val="28"/>
                          <w:szCs w:val="28"/>
                        </w:rPr>
                        <w:t>Level</w:t>
                      </w:r>
                      <w:r w:rsidR="00B45CFF" w:rsidRPr="00257738">
                        <w:rPr>
                          <w:rFonts w:ascii="Candara" w:hAnsi="Candara" w:cs="Tahoma"/>
                          <w:b/>
                          <w:bCs/>
                          <w:color w:val="000080"/>
                          <w:sz w:val="28"/>
                          <w:szCs w:val="28"/>
                        </w:rPr>
                        <w:t xml:space="preserve"> </w:t>
                      </w:r>
                      <w:r w:rsidR="00B45CFF" w:rsidRPr="00257738">
                        <w:rPr>
                          <w:rFonts w:ascii="Candara" w:hAnsi="Candara" w:cs="Tahoma"/>
                          <w:b/>
                          <w:bCs/>
                          <w:color w:val="000080"/>
                        </w:rPr>
                        <w:t>I</w:t>
                      </w:r>
                      <w:r w:rsidRPr="00257738">
                        <w:rPr>
                          <w:rFonts w:ascii="Candara" w:hAnsi="Candara" w:cs="Tahoma"/>
                          <w:b/>
                          <w:bCs/>
                          <w:color w:val="000080"/>
                        </w:rPr>
                        <w:t xml:space="preserve">   </w:t>
                      </w:r>
                      <w:proofErr w:type="gramStart"/>
                      <w:r w:rsidRPr="00257738">
                        <w:rPr>
                          <w:rFonts w:ascii="Candara" w:hAnsi="Candara" w:cs="Tahoma"/>
                          <w:b/>
                          <w:bCs/>
                          <w:color w:val="000080"/>
                        </w:rPr>
                        <w:t xml:space="preserve">   (</w:t>
                      </w:r>
                      <w:proofErr w:type="gramEnd"/>
                      <w:r w:rsidRPr="0032120D">
                        <w:rPr>
                          <w:rFonts w:ascii="Candara" w:hAnsi="Candara" w:cs="Tahoma"/>
                          <w:b/>
                          <w:bCs/>
                          <w:color w:val="000080"/>
                          <w:sz w:val="28"/>
                          <w:szCs w:val="28"/>
                        </w:rPr>
                        <w:t>Module 1</w:t>
                      </w:r>
                      <w:r w:rsidRPr="00257738">
                        <w:rPr>
                          <w:rFonts w:ascii="Candara" w:hAnsi="Candara" w:cs="Tahoma"/>
                          <w:b/>
                          <w:bCs/>
                          <w:color w:val="00008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257738" w:rsidRPr="00257738">
        <w:rPr>
          <w:rFonts w:ascii="Arial" w:hAnsi="Arial"/>
          <w:sz w:val="28"/>
          <w:szCs w:val="28"/>
        </w:rPr>
        <w:t xml:space="preserve">                                                   </w:t>
      </w:r>
      <w:r w:rsidR="00257738">
        <w:rPr>
          <w:rFonts w:ascii="Arial" w:hAnsi="Arial"/>
          <w:b/>
          <w:bCs/>
          <w:i/>
          <w:iCs/>
          <w:sz w:val="28"/>
          <w:szCs w:val="28"/>
          <w:u w:val="single"/>
        </w:rPr>
        <w:t xml:space="preserve"> APPLICATION FORM</w:t>
      </w:r>
    </w:p>
    <w:p w14:paraId="71098ECF" w14:textId="7D48ADB6" w:rsidR="00257738" w:rsidRDefault="00257738">
      <w:pPr>
        <w:jc w:val="center"/>
        <w:rPr>
          <w:rFonts w:ascii="Arial" w:hAnsi="Arial"/>
          <w:b/>
          <w:bCs/>
          <w:i/>
          <w:iCs/>
          <w:sz w:val="28"/>
          <w:szCs w:val="28"/>
          <w:u w:val="single"/>
        </w:rPr>
      </w:pPr>
    </w:p>
    <w:p w14:paraId="5B8C7BD9" w14:textId="71691FDF" w:rsidR="00257738" w:rsidRDefault="003E3E01" w:rsidP="00257738">
      <w:pPr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i/>
          <w:iCs/>
          <w:sz w:val="28"/>
          <w:szCs w:val="28"/>
          <w:u w:val="single"/>
        </w:rPr>
        <w:br/>
      </w:r>
      <w:r w:rsidR="00257738">
        <w:rPr>
          <w:noProof/>
          <w:lang w:val="en-ZA" w:bidi="bn-BD"/>
        </w:rPr>
        <w:drawing>
          <wp:anchor distT="0" distB="0" distL="0" distR="0" simplePos="0" relativeHeight="251662336" behindDoc="1" locked="0" layoutInCell="1" allowOverlap="1" wp14:anchorId="68F8B1F5" wp14:editId="27CFFF43">
            <wp:simplePos x="0" y="0"/>
            <wp:positionH relativeFrom="column">
              <wp:posOffset>0</wp:posOffset>
            </wp:positionH>
            <wp:positionV relativeFrom="paragraph">
              <wp:posOffset>207645</wp:posOffset>
            </wp:positionV>
            <wp:extent cx="1819275" cy="693420"/>
            <wp:effectExtent l="1905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093C41" w14:textId="373E6ADD" w:rsidR="00B45CFF" w:rsidRDefault="00257738" w:rsidP="00257738">
      <w:pPr>
        <w:rPr>
          <w:rFonts w:ascii="Arial" w:hAnsi="Arial"/>
          <w:b/>
          <w:bCs/>
          <w:i/>
          <w:iCs/>
          <w:sz w:val="28"/>
          <w:szCs w:val="28"/>
          <w:u w:val="single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     </w:t>
      </w:r>
      <w:r w:rsidR="003E3E01" w:rsidRPr="003E3E01">
        <w:rPr>
          <w:rFonts w:ascii="Arial" w:hAnsi="Arial"/>
          <w:sz w:val="22"/>
          <w:szCs w:val="22"/>
        </w:rPr>
        <w:t>This is a missionary training program</w:t>
      </w:r>
    </w:p>
    <w:p w14:paraId="22596BD9" w14:textId="7C1919D1" w:rsidR="00B45CFF" w:rsidRPr="0032120D" w:rsidRDefault="00257738" w:rsidP="00257738">
      <w:pPr>
        <w:rPr>
          <w:rFonts w:ascii="Arial" w:hAnsi="Arial"/>
          <w:color w:val="000080"/>
        </w:rPr>
      </w:pPr>
      <w:r>
        <w:rPr>
          <w:rFonts w:ascii="Arial" w:hAnsi="Arial"/>
          <w:b/>
          <w:bCs/>
          <w:i/>
          <w:iCs/>
          <w:color w:val="000080"/>
        </w:rPr>
        <w:t xml:space="preserve">                                                </w:t>
      </w:r>
      <w:r w:rsidR="00B45CFF">
        <w:rPr>
          <w:rFonts w:ascii="Arial" w:hAnsi="Arial"/>
          <w:b/>
          <w:bCs/>
          <w:i/>
          <w:iCs/>
          <w:color w:val="000080"/>
        </w:rPr>
        <w:t>Training Course</w:t>
      </w:r>
      <w:r w:rsidR="00FB6186">
        <w:rPr>
          <w:rFonts w:ascii="Arial" w:hAnsi="Arial"/>
          <w:b/>
          <w:bCs/>
          <w:i/>
          <w:iCs/>
          <w:color w:val="000080"/>
        </w:rPr>
        <w:t xml:space="preserve"> </w:t>
      </w:r>
      <w:r w:rsidR="00BF02E2">
        <w:rPr>
          <w:rFonts w:ascii="Arial" w:hAnsi="Arial"/>
          <w:b/>
          <w:bCs/>
          <w:i/>
          <w:iCs/>
          <w:color w:val="FF0000"/>
        </w:rPr>
        <w:t>20 February – 1 March</w:t>
      </w:r>
      <w:r w:rsidR="003C51F1" w:rsidRPr="001E6D31">
        <w:rPr>
          <w:rFonts w:ascii="Arial" w:hAnsi="Arial"/>
          <w:b/>
          <w:bCs/>
          <w:i/>
          <w:iCs/>
          <w:color w:val="FF0000"/>
        </w:rPr>
        <w:t xml:space="preserve"> 20</w:t>
      </w:r>
      <w:r w:rsidR="006022E3" w:rsidRPr="001E6D31">
        <w:rPr>
          <w:rFonts w:ascii="Arial" w:hAnsi="Arial"/>
          <w:b/>
          <w:bCs/>
          <w:i/>
          <w:iCs/>
          <w:color w:val="FF0000"/>
        </w:rPr>
        <w:t>2</w:t>
      </w:r>
      <w:r w:rsidR="00BF02E2">
        <w:rPr>
          <w:rFonts w:ascii="Arial" w:hAnsi="Arial"/>
          <w:b/>
          <w:bCs/>
          <w:i/>
          <w:iCs/>
          <w:color w:val="FF0000"/>
        </w:rPr>
        <w:t>6</w:t>
      </w:r>
    </w:p>
    <w:p w14:paraId="5B8B1C54" w14:textId="77777777" w:rsidR="006465A7" w:rsidRPr="0098120B" w:rsidRDefault="006465A7">
      <w:pPr>
        <w:jc w:val="center"/>
        <w:rPr>
          <w:rFonts w:ascii="Arial" w:hAnsi="Arial"/>
          <w:color w:val="666699"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82"/>
        <w:gridCol w:w="461"/>
        <w:gridCol w:w="1796"/>
        <w:gridCol w:w="1597"/>
        <w:gridCol w:w="1167"/>
        <w:gridCol w:w="261"/>
        <w:gridCol w:w="92"/>
        <w:gridCol w:w="737"/>
        <w:gridCol w:w="20"/>
        <w:gridCol w:w="2353"/>
      </w:tblGrid>
      <w:tr w:rsidR="00B45CFF" w14:paraId="1F26882C" w14:textId="77777777" w:rsidTr="000E512F">
        <w:tc>
          <w:tcPr>
            <w:tcW w:w="1843" w:type="dxa"/>
            <w:gridSpan w:val="2"/>
          </w:tcPr>
          <w:p w14:paraId="02CA9AB6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*Name (1</w:t>
            </w:r>
            <w:r>
              <w:rPr>
                <w:rFonts w:ascii="Arial" w:hAnsi="Arial"/>
                <w:sz w:val="20"/>
                <w:szCs w:val="20"/>
                <w:vertAlign w:val="superscript"/>
              </w:rPr>
              <w:t>st</w:t>
            </w:r>
            <w:r>
              <w:rPr>
                <w:rFonts w:ascii="Arial" w:hAnsi="Arial"/>
                <w:sz w:val="20"/>
                <w:szCs w:val="20"/>
              </w:rPr>
              <w:t xml:space="preserve"> name):</w:t>
            </w:r>
          </w:p>
        </w:tc>
        <w:tc>
          <w:tcPr>
            <w:tcW w:w="4560" w:type="dxa"/>
            <w:gridSpan w:val="3"/>
          </w:tcPr>
          <w:p w14:paraId="319DE394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</w:t>
            </w:r>
          </w:p>
        </w:tc>
        <w:tc>
          <w:tcPr>
            <w:tcW w:w="1110" w:type="dxa"/>
            <w:gridSpan w:val="4"/>
          </w:tcPr>
          <w:p w14:paraId="113065BC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*Age:</w:t>
            </w:r>
          </w:p>
        </w:tc>
        <w:tc>
          <w:tcPr>
            <w:tcW w:w="2353" w:type="dxa"/>
          </w:tcPr>
          <w:p w14:paraId="08BB93EC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</w:t>
            </w:r>
          </w:p>
        </w:tc>
      </w:tr>
      <w:tr w:rsidR="00B45CFF" w14:paraId="1C0A9212" w14:textId="77777777" w:rsidTr="000E512F">
        <w:tc>
          <w:tcPr>
            <w:tcW w:w="1843" w:type="dxa"/>
            <w:gridSpan w:val="2"/>
          </w:tcPr>
          <w:p w14:paraId="2442C5BF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*Surname:</w:t>
            </w:r>
          </w:p>
        </w:tc>
        <w:tc>
          <w:tcPr>
            <w:tcW w:w="4560" w:type="dxa"/>
            <w:gridSpan w:val="3"/>
          </w:tcPr>
          <w:p w14:paraId="30A8E7FC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</w:t>
            </w:r>
          </w:p>
        </w:tc>
        <w:tc>
          <w:tcPr>
            <w:tcW w:w="1110" w:type="dxa"/>
            <w:gridSpan w:val="4"/>
          </w:tcPr>
          <w:p w14:paraId="5AD87FD8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*Gender:</w:t>
            </w:r>
          </w:p>
        </w:tc>
        <w:tc>
          <w:tcPr>
            <w:tcW w:w="2353" w:type="dxa"/>
          </w:tcPr>
          <w:p w14:paraId="3EAD5E61" w14:textId="57162FA2" w:rsidR="00B45CFF" w:rsidRDefault="001E6D31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Z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B3F58F" wp14:editId="6517A4B2">
                      <wp:simplePos x="0" y="0"/>
                      <wp:positionH relativeFrom="column">
                        <wp:posOffset>638810</wp:posOffset>
                      </wp:positionH>
                      <wp:positionV relativeFrom="paragraph">
                        <wp:posOffset>-5715</wp:posOffset>
                      </wp:positionV>
                      <wp:extent cx="157480" cy="152400"/>
                      <wp:effectExtent l="5715" t="5080" r="8255" b="13970"/>
                      <wp:wrapNone/>
                      <wp:docPr id="156425344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C9AB5F" w14:textId="77777777" w:rsidR="00C051DF" w:rsidRDefault="00C051DF" w:rsidP="00C051DF"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B3F58F" id="Text Box 9" o:spid="_x0000_s1027" type="#_x0000_t202" style="position:absolute;margin-left:50.3pt;margin-top:-.45pt;width:12.4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">
                      <v:textbox>
                        <w:txbxContent>
                          <w:p w14:paraId="21C9AB5F" w14:textId="77777777" w:rsidR="00C051DF" w:rsidRDefault="00C051DF" w:rsidP="00C051DF">
                            <w: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bCs/>
                <w:i/>
                <w:iCs/>
                <w:noProof/>
                <w:sz w:val="28"/>
                <w:szCs w:val="28"/>
                <w:u w:val="single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E0201A" wp14:editId="76F66EB9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-5715</wp:posOffset>
                      </wp:positionV>
                      <wp:extent cx="157480" cy="152400"/>
                      <wp:effectExtent l="13970" t="5080" r="9525" b="13970"/>
                      <wp:wrapNone/>
                      <wp:docPr id="81154275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392178" w14:textId="77777777" w:rsidR="00C051DF" w:rsidRDefault="00C051D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0201A" id="Text Box 8" o:spid="_x0000_s1028" type="#_x0000_t202" style="position:absolute;margin-left:2.2pt;margin-top:-.45pt;width:12.4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">
                      <v:textbox>
                        <w:txbxContent>
                          <w:p w14:paraId="77392178" w14:textId="77777777" w:rsidR="00C051DF" w:rsidRDefault="00C051DF"/>
                        </w:txbxContent>
                      </v:textbox>
                    </v:shape>
                  </w:pict>
                </mc:Fallback>
              </mc:AlternateContent>
            </w:r>
            <w:r w:rsidR="00C051DF">
              <w:rPr>
                <w:rFonts w:ascii="Arial" w:hAnsi="Arial"/>
                <w:sz w:val="20"/>
                <w:szCs w:val="20"/>
              </w:rPr>
              <w:t xml:space="preserve">       Male     </w:t>
            </w:r>
            <w:r w:rsidR="00B45CFF">
              <w:rPr>
                <w:rFonts w:ascii="Arial" w:hAnsi="Arial"/>
                <w:sz w:val="20"/>
                <w:szCs w:val="20"/>
              </w:rPr>
              <w:t xml:space="preserve"> </w:t>
            </w:r>
            <w:r w:rsidR="00C051DF">
              <w:rPr>
                <w:rFonts w:ascii="Arial" w:hAnsi="Arial"/>
                <w:sz w:val="20"/>
                <w:szCs w:val="20"/>
              </w:rPr>
              <w:t xml:space="preserve">    </w:t>
            </w:r>
            <w:r w:rsidR="00B45CFF">
              <w:rPr>
                <w:rFonts w:ascii="Arial" w:hAnsi="Arial"/>
                <w:sz w:val="20"/>
                <w:szCs w:val="20"/>
              </w:rPr>
              <w:t>Female</w:t>
            </w:r>
          </w:p>
        </w:tc>
      </w:tr>
      <w:tr w:rsidR="00B45CFF" w14:paraId="3F4EE94B" w14:textId="77777777">
        <w:trPr>
          <w:trHeight w:val="400"/>
        </w:trPr>
        <w:tc>
          <w:tcPr>
            <w:tcW w:w="1382" w:type="dxa"/>
          </w:tcPr>
          <w:p w14:paraId="5C92866B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Nickname:</w:t>
            </w:r>
          </w:p>
        </w:tc>
        <w:tc>
          <w:tcPr>
            <w:tcW w:w="3854" w:type="dxa"/>
            <w:gridSpan w:val="3"/>
          </w:tcPr>
          <w:p w14:paraId="7C3B9474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</w:t>
            </w:r>
          </w:p>
        </w:tc>
        <w:tc>
          <w:tcPr>
            <w:tcW w:w="1520" w:type="dxa"/>
            <w:gridSpan w:val="3"/>
          </w:tcPr>
          <w:p w14:paraId="14BB2153" w14:textId="77777777" w:rsidR="00B45CFF" w:rsidRDefault="00834B26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*Identity N</w:t>
            </w:r>
            <w:r w:rsidR="00B45CFF">
              <w:rPr>
                <w:rFonts w:ascii="Arial" w:hAnsi="Arial"/>
                <w:sz w:val="20"/>
                <w:szCs w:val="20"/>
              </w:rPr>
              <w:t>o</w:t>
            </w:r>
            <w:r>
              <w:rPr>
                <w:rFonts w:ascii="Arial" w:hAnsi="Arial"/>
                <w:sz w:val="20"/>
                <w:szCs w:val="20"/>
              </w:rPr>
              <w:t xml:space="preserve"> Passport No</w:t>
            </w:r>
            <w:r w:rsidR="00B45CFF">
              <w:rPr>
                <w:rFonts w:ascii="Arial" w:hAnsi="Arial"/>
                <w:sz w:val="20"/>
                <w:szCs w:val="20"/>
              </w:rPr>
              <w:t>.:</w:t>
            </w:r>
          </w:p>
        </w:tc>
        <w:tc>
          <w:tcPr>
            <w:tcW w:w="3110" w:type="dxa"/>
            <w:gridSpan w:val="3"/>
          </w:tcPr>
          <w:p w14:paraId="69FA384E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</w:t>
            </w:r>
            <w:r w:rsidR="00834B26">
              <w:rPr>
                <w:rFonts w:ascii="Arial" w:hAnsi="Arial"/>
                <w:sz w:val="20"/>
                <w:szCs w:val="20"/>
              </w:rPr>
              <w:t>_______</w:t>
            </w:r>
          </w:p>
        </w:tc>
      </w:tr>
      <w:tr w:rsidR="00B45CFF" w14:paraId="73D391BD" w14:textId="77777777" w:rsidTr="000E512F">
        <w:trPr>
          <w:trHeight w:val="415"/>
        </w:trPr>
        <w:tc>
          <w:tcPr>
            <w:tcW w:w="1843" w:type="dxa"/>
            <w:gridSpan w:val="2"/>
          </w:tcPr>
          <w:p w14:paraId="5158BDBC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*Occupation:</w:t>
            </w:r>
          </w:p>
        </w:tc>
        <w:tc>
          <w:tcPr>
            <w:tcW w:w="8023" w:type="dxa"/>
            <w:gridSpan w:val="8"/>
          </w:tcPr>
          <w:p w14:paraId="5473A6D1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_____________________________________________________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_</w:t>
            </w:r>
            <w:r w:rsidR="00B35D46">
              <w:rPr>
                <w:rFonts w:ascii="Arial" w:hAnsi="Arial"/>
                <w:sz w:val="20"/>
                <w:szCs w:val="20"/>
              </w:rPr>
              <w:t xml:space="preserve">  Age</w:t>
            </w:r>
            <w:proofErr w:type="gramEnd"/>
            <w:r w:rsidR="00B35D46">
              <w:rPr>
                <w:rFonts w:ascii="Arial" w:hAnsi="Arial"/>
                <w:sz w:val="20"/>
                <w:szCs w:val="20"/>
              </w:rPr>
              <w:t>: _________</w:t>
            </w:r>
          </w:p>
        </w:tc>
      </w:tr>
      <w:tr w:rsidR="00B45CFF" w14:paraId="7339A1BD" w14:textId="77777777">
        <w:tc>
          <w:tcPr>
            <w:tcW w:w="3639" w:type="dxa"/>
            <w:gridSpan w:val="3"/>
          </w:tcPr>
          <w:p w14:paraId="168AFC7E" w14:textId="77777777" w:rsidR="00B45CFF" w:rsidRDefault="00B45CFF" w:rsidP="00B35D46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*Church denomination you attend:</w:t>
            </w:r>
          </w:p>
        </w:tc>
        <w:tc>
          <w:tcPr>
            <w:tcW w:w="3025" w:type="dxa"/>
            <w:gridSpan w:val="3"/>
          </w:tcPr>
          <w:p w14:paraId="6D0538ED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</w:t>
            </w:r>
          </w:p>
        </w:tc>
        <w:tc>
          <w:tcPr>
            <w:tcW w:w="829" w:type="dxa"/>
            <w:gridSpan w:val="2"/>
          </w:tcPr>
          <w:p w14:paraId="7C65BD0D" w14:textId="77777777" w:rsidR="00B45CFF" w:rsidRDefault="00B45CFF">
            <w:pPr>
              <w:pStyle w:val="TableContents"/>
              <w:snapToGrid w:val="0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Town:</w:t>
            </w:r>
          </w:p>
        </w:tc>
        <w:tc>
          <w:tcPr>
            <w:tcW w:w="2373" w:type="dxa"/>
            <w:gridSpan w:val="2"/>
          </w:tcPr>
          <w:p w14:paraId="66129DB9" w14:textId="77777777" w:rsidR="00B45CFF" w:rsidRDefault="00B45CF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</w:t>
            </w:r>
            <w:r w:rsidR="00B35D46">
              <w:rPr>
                <w:rFonts w:ascii="Arial" w:hAnsi="Arial"/>
                <w:sz w:val="20"/>
                <w:szCs w:val="20"/>
              </w:rPr>
              <w:t>_</w:t>
            </w:r>
          </w:p>
        </w:tc>
      </w:tr>
    </w:tbl>
    <w:p w14:paraId="04FEC035" w14:textId="77777777" w:rsidR="00B45CFF" w:rsidRPr="0098120B" w:rsidRDefault="00B45CFF">
      <w:pPr>
        <w:jc w:val="center"/>
        <w:rPr>
          <w:sz w:val="12"/>
          <w:szCs w:val="12"/>
        </w:rPr>
      </w:pPr>
    </w:p>
    <w:p w14:paraId="3C205E23" w14:textId="4F31AC5C" w:rsidR="00B45CFF" w:rsidRDefault="00B45CFF" w:rsidP="00257738">
      <w:pPr>
        <w:rPr>
          <w:rFonts w:ascii="Arial" w:hAnsi="Arial"/>
          <w:b/>
          <w:bCs/>
          <w:i/>
          <w:iCs/>
          <w:color w:val="000080"/>
          <w:sz w:val="18"/>
          <w:szCs w:val="18"/>
        </w:rPr>
      </w:pPr>
      <w:r>
        <w:rPr>
          <w:rFonts w:ascii="Arial" w:hAnsi="Arial"/>
          <w:b/>
          <w:bCs/>
          <w:i/>
          <w:iCs/>
          <w:color w:val="000080"/>
          <w:sz w:val="18"/>
          <w:szCs w:val="18"/>
        </w:rPr>
        <w:t xml:space="preserve">N.B. Details requested marked </w:t>
      </w:r>
      <w:proofErr w:type="gramStart"/>
      <w:r>
        <w:rPr>
          <w:rFonts w:ascii="Arial" w:hAnsi="Arial"/>
          <w:b/>
          <w:bCs/>
          <w:i/>
          <w:iCs/>
          <w:color w:val="000080"/>
          <w:sz w:val="18"/>
          <w:szCs w:val="18"/>
        </w:rPr>
        <w:t>with  *</w:t>
      </w:r>
      <w:proofErr w:type="gramEnd"/>
      <w:r>
        <w:rPr>
          <w:rFonts w:ascii="Arial" w:hAnsi="Arial"/>
          <w:b/>
          <w:bCs/>
          <w:i/>
          <w:iCs/>
          <w:color w:val="000080"/>
          <w:sz w:val="18"/>
          <w:szCs w:val="18"/>
        </w:rPr>
        <w:t xml:space="preserve">  are compulsory.</w:t>
      </w:r>
      <w:r w:rsidR="00B92919">
        <w:rPr>
          <w:rFonts w:ascii="Arial" w:hAnsi="Arial"/>
          <w:b/>
          <w:bCs/>
          <w:i/>
          <w:iCs/>
          <w:color w:val="000080"/>
          <w:sz w:val="18"/>
          <w:szCs w:val="18"/>
        </w:rPr>
        <w:t xml:space="preserve">   </w:t>
      </w:r>
      <w:r w:rsidR="008B7FAD">
        <w:rPr>
          <w:rFonts w:ascii="Arial" w:hAnsi="Arial"/>
          <w:b/>
          <w:bCs/>
          <w:i/>
          <w:iCs/>
          <w:color w:val="000080"/>
          <w:sz w:val="18"/>
          <w:szCs w:val="18"/>
        </w:rPr>
        <w:t>This is the first f</w:t>
      </w:r>
      <w:r w:rsidR="00B51D3D">
        <w:rPr>
          <w:rFonts w:ascii="Arial" w:hAnsi="Arial"/>
          <w:b/>
          <w:bCs/>
          <w:i/>
          <w:iCs/>
          <w:color w:val="000080"/>
          <w:sz w:val="18"/>
          <w:szCs w:val="18"/>
        </w:rPr>
        <w:t>orm required to register</w:t>
      </w:r>
    </w:p>
    <w:p w14:paraId="40C836FD" w14:textId="77777777" w:rsidR="00B45CFF" w:rsidRPr="0098120B" w:rsidRDefault="00B45CFF">
      <w:pPr>
        <w:jc w:val="center"/>
        <w:rPr>
          <w:rFonts w:ascii="Arial" w:hAnsi="Arial"/>
          <w:color w:val="666699"/>
          <w:sz w:val="20"/>
          <w:szCs w:val="20"/>
        </w:rPr>
      </w:pPr>
    </w:p>
    <w:p w14:paraId="5BF24C51" w14:textId="77777777" w:rsidR="00B45CFF" w:rsidRDefault="00B45CFF" w:rsidP="00257738">
      <w:pPr>
        <w:rPr>
          <w:rFonts w:ascii="Arial" w:hAnsi="Arial"/>
          <w:b/>
          <w:bCs/>
          <w:i/>
          <w:iCs/>
          <w:color w:val="000000"/>
          <w:sz w:val="21"/>
          <w:szCs w:val="21"/>
          <w:u w:val="single"/>
        </w:rPr>
      </w:pPr>
      <w:r>
        <w:rPr>
          <w:rFonts w:ascii="Arial" w:hAnsi="Arial"/>
          <w:b/>
          <w:bCs/>
          <w:i/>
          <w:iCs/>
          <w:color w:val="000000"/>
          <w:sz w:val="21"/>
          <w:szCs w:val="21"/>
          <w:u w:val="single"/>
        </w:rPr>
        <w:t>Contact details of Applicant:</w:t>
      </w:r>
    </w:p>
    <w:p w14:paraId="7966B968" w14:textId="77777777" w:rsidR="00B45CFF" w:rsidRDefault="00B45CFF">
      <w:pPr>
        <w:jc w:val="center"/>
        <w:rPr>
          <w:rFonts w:ascii="Arial" w:hAnsi="Arial"/>
          <w:b/>
          <w:bCs/>
          <w:i/>
          <w:iCs/>
          <w:color w:val="000000"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249"/>
        <w:gridCol w:w="2626"/>
        <w:gridCol w:w="244"/>
        <w:gridCol w:w="1134"/>
        <w:gridCol w:w="1417"/>
        <w:gridCol w:w="2499"/>
      </w:tblGrid>
      <w:tr w:rsidR="00B45CFF" w14:paraId="4F0EA1EA" w14:textId="77777777" w:rsidTr="000E512F">
        <w:tc>
          <w:tcPr>
            <w:tcW w:w="1276" w:type="dxa"/>
          </w:tcPr>
          <w:p w14:paraId="74E3BFE4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Tel home:</w:t>
            </w:r>
          </w:p>
        </w:tc>
        <w:tc>
          <w:tcPr>
            <w:tcW w:w="3544" w:type="dxa"/>
            <w:gridSpan w:val="4"/>
          </w:tcPr>
          <w:p w14:paraId="60458A6F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</w:t>
            </w:r>
          </w:p>
        </w:tc>
        <w:tc>
          <w:tcPr>
            <w:tcW w:w="1134" w:type="dxa"/>
          </w:tcPr>
          <w:p w14:paraId="66DCA0DC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Tel work:</w:t>
            </w:r>
          </w:p>
        </w:tc>
        <w:tc>
          <w:tcPr>
            <w:tcW w:w="3916" w:type="dxa"/>
            <w:gridSpan w:val="2"/>
          </w:tcPr>
          <w:p w14:paraId="3913FE46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</w:t>
            </w:r>
          </w:p>
        </w:tc>
      </w:tr>
      <w:tr w:rsidR="00B45CFF" w14:paraId="2A52D820" w14:textId="77777777" w:rsidTr="000E512F">
        <w:tc>
          <w:tcPr>
            <w:tcW w:w="1276" w:type="dxa"/>
          </w:tcPr>
          <w:p w14:paraId="7F6669B7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Cell no.:</w:t>
            </w:r>
          </w:p>
        </w:tc>
        <w:tc>
          <w:tcPr>
            <w:tcW w:w="3544" w:type="dxa"/>
            <w:gridSpan w:val="4"/>
          </w:tcPr>
          <w:p w14:paraId="16F29E46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</w:t>
            </w:r>
          </w:p>
        </w:tc>
        <w:tc>
          <w:tcPr>
            <w:tcW w:w="1134" w:type="dxa"/>
          </w:tcPr>
          <w:p w14:paraId="74AEA297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Fax:</w:t>
            </w:r>
          </w:p>
        </w:tc>
        <w:tc>
          <w:tcPr>
            <w:tcW w:w="3916" w:type="dxa"/>
            <w:gridSpan w:val="2"/>
          </w:tcPr>
          <w:p w14:paraId="6AA07FC7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</w:t>
            </w:r>
          </w:p>
        </w:tc>
      </w:tr>
      <w:tr w:rsidR="00B45CFF" w14:paraId="38696F99" w14:textId="77777777" w:rsidTr="00A747BB">
        <w:trPr>
          <w:trHeight w:val="340"/>
        </w:trPr>
        <w:tc>
          <w:tcPr>
            <w:tcW w:w="1701" w:type="dxa"/>
            <w:gridSpan w:val="2"/>
          </w:tcPr>
          <w:p w14:paraId="473A0D81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Email address:</w:t>
            </w:r>
          </w:p>
        </w:tc>
        <w:tc>
          <w:tcPr>
            <w:tcW w:w="8169" w:type="dxa"/>
            <w:gridSpan w:val="6"/>
          </w:tcPr>
          <w:p w14:paraId="1924EB74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_________________________________________________</w:t>
            </w:r>
          </w:p>
        </w:tc>
      </w:tr>
      <w:tr w:rsidR="00B45CFF" w14:paraId="7C98F519" w14:textId="77777777" w:rsidTr="000E512F">
        <w:tc>
          <w:tcPr>
            <w:tcW w:w="1701" w:type="dxa"/>
            <w:gridSpan w:val="2"/>
          </w:tcPr>
          <w:p w14:paraId="3FEB0BBC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Street address:</w:t>
            </w:r>
          </w:p>
        </w:tc>
        <w:tc>
          <w:tcPr>
            <w:tcW w:w="8169" w:type="dxa"/>
            <w:gridSpan w:val="6"/>
          </w:tcPr>
          <w:p w14:paraId="372E0C41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_______________________________________________________________</w:t>
            </w:r>
          </w:p>
        </w:tc>
      </w:tr>
      <w:tr w:rsidR="00B45CFF" w14:paraId="2F660714" w14:textId="77777777" w:rsidTr="00A747BB">
        <w:trPr>
          <w:trHeight w:val="409"/>
        </w:trPr>
        <w:tc>
          <w:tcPr>
            <w:tcW w:w="1701" w:type="dxa"/>
            <w:gridSpan w:val="2"/>
          </w:tcPr>
          <w:p w14:paraId="12FFB7F8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Town/City:</w:t>
            </w:r>
          </w:p>
        </w:tc>
        <w:tc>
          <w:tcPr>
            <w:tcW w:w="4253" w:type="dxa"/>
            <w:gridSpan w:val="4"/>
          </w:tcPr>
          <w:p w14:paraId="7741708B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</w:t>
            </w:r>
          </w:p>
        </w:tc>
        <w:tc>
          <w:tcPr>
            <w:tcW w:w="1417" w:type="dxa"/>
          </w:tcPr>
          <w:p w14:paraId="24878154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Postal code:</w:t>
            </w:r>
          </w:p>
        </w:tc>
        <w:tc>
          <w:tcPr>
            <w:tcW w:w="2499" w:type="dxa"/>
          </w:tcPr>
          <w:p w14:paraId="7D793EAA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</w:t>
            </w:r>
          </w:p>
        </w:tc>
      </w:tr>
      <w:tr w:rsidR="00B45CFF" w14:paraId="08C4029A" w14:textId="77777777" w:rsidTr="000E512F">
        <w:tc>
          <w:tcPr>
            <w:tcW w:w="4576" w:type="dxa"/>
            <w:gridSpan w:val="4"/>
          </w:tcPr>
          <w:p w14:paraId="782A65E6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Postal address (if different from street address):</w:t>
            </w:r>
          </w:p>
        </w:tc>
        <w:tc>
          <w:tcPr>
            <w:tcW w:w="5294" w:type="dxa"/>
            <w:gridSpan w:val="4"/>
          </w:tcPr>
          <w:p w14:paraId="0D942E61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____________________________________________</w:t>
            </w:r>
          </w:p>
        </w:tc>
      </w:tr>
      <w:tr w:rsidR="00B45CFF" w14:paraId="451374AA" w14:textId="77777777" w:rsidTr="00A747BB">
        <w:tc>
          <w:tcPr>
            <w:tcW w:w="1950" w:type="dxa"/>
            <w:gridSpan w:val="3"/>
          </w:tcPr>
          <w:p w14:paraId="62A48CBC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Town/City:</w:t>
            </w:r>
          </w:p>
        </w:tc>
        <w:tc>
          <w:tcPr>
            <w:tcW w:w="4004" w:type="dxa"/>
            <w:gridSpan w:val="3"/>
          </w:tcPr>
          <w:p w14:paraId="5DB7EA60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______________________________</w:t>
            </w:r>
          </w:p>
        </w:tc>
        <w:tc>
          <w:tcPr>
            <w:tcW w:w="1417" w:type="dxa"/>
          </w:tcPr>
          <w:p w14:paraId="73A75C28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Postal code:</w:t>
            </w:r>
          </w:p>
        </w:tc>
        <w:tc>
          <w:tcPr>
            <w:tcW w:w="2499" w:type="dxa"/>
          </w:tcPr>
          <w:p w14:paraId="76877153" w14:textId="77777777" w:rsidR="00B45CFF" w:rsidRDefault="00B45CFF" w:rsidP="000E512F">
            <w:pPr>
              <w:pStyle w:val="TableContents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________________</w:t>
            </w:r>
          </w:p>
        </w:tc>
      </w:tr>
    </w:tbl>
    <w:p w14:paraId="166F6CCF" w14:textId="77777777" w:rsidR="00B45CFF" w:rsidRPr="0098120B" w:rsidRDefault="00B45CFF">
      <w:pPr>
        <w:jc w:val="center"/>
        <w:rPr>
          <w:sz w:val="16"/>
          <w:szCs w:val="16"/>
        </w:rPr>
      </w:pPr>
    </w:p>
    <w:p w14:paraId="4BAE0CE0" w14:textId="77777777" w:rsidR="00B45CFF" w:rsidRDefault="00A3451F" w:rsidP="00257738">
      <w:pPr>
        <w:rPr>
          <w:rFonts w:ascii="Arial" w:hAnsi="Arial"/>
          <w:b/>
          <w:i/>
          <w:iCs/>
          <w:sz w:val="20"/>
          <w:szCs w:val="20"/>
          <w:u w:val="single"/>
        </w:rPr>
      </w:pPr>
      <w:r>
        <w:rPr>
          <w:rFonts w:ascii="Arial" w:hAnsi="Arial"/>
          <w:b/>
          <w:i/>
          <w:iCs/>
          <w:sz w:val="20"/>
          <w:szCs w:val="20"/>
          <w:u w:val="single"/>
        </w:rPr>
        <w:t>Do you have a</w:t>
      </w:r>
      <w:r w:rsidR="003E3E01">
        <w:rPr>
          <w:rFonts w:ascii="Arial" w:hAnsi="Arial"/>
          <w:b/>
          <w:i/>
          <w:iCs/>
          <w:sz w:val="20"/>
          <w:szCs w:val="20"/>
          <w:u w:val="single"/>
        </w:rPr>
        <w:t xml:space="preserve"> motivation for participating in the t</w:t>
      </w:r>
      <w:r w:rsidR="00B45CFF">
        <w:rPr>
          <w:rFonts w:ascii="Arial" w:hAnsi="Arial"/>
          <w:b/>
          <w:i/>
          <w:iCs/>
          <w:sz w:val="20"/>
          <w:szCs w:val="20"/>
          <w:u w:val="single"/>
        </w:rPr>
        <w:t>raining</w:t>
      </w:r>
      <w:r>
        <w:rPr>
          <w:rFonts w:ascii="Arial" w:hAnsi="Arial"/>
          <w:b/>
          <w:i/>
          <w:iCs/>
          <w:sz w:val="20"/>
          <w:szCs w:val="20"/>
          <w:u w:val="single"/>
        </w:rPr>
        <w:t>?</w:t>
      </w:r>
    </w:p>
    <w:p w14:paraId="6F30D8BF" w14:textId="77777777" w:rsidR="00B45CFF" w:rsidRPr="0098120B" w:rsidRDefault="00B45CFF">
      <w:pPr>
        <w:rPr>
          <w:rFonts w:ascii="Arial" w:hAnsi="Arial"/>
          <w:sz w:val="12"/>
          <w:szCs w:val="12"/>
        </w:rPr>
      </w:pPr>
    </w:p>
    <w:p w14:paraId="3FF7FC64" w14:textId="77777777" w:rsidR="00B45CFF" w:rsidRDefault="00B45CFF">
      <w:pPr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Life / work experience &amp; qualifications relevant to the training you are applying for</w:t>
      </w:r>
      <w:r w:rsidR="003E3E01">
        <w:rPr>
          <w:rFonts w:ascii="Arial" w:hAnsi="Arial"/>
          <w:color w:val="000000"/>
          <w:sz w:val="20"/>
          <w:szCs w:val="20"/>
        </w:rPr>
        <w:t xml:space="preserve"> (if any)</w:t>
      </w:r>
      <w:r>
        <w:rPr>
          <w:rFonts w:ascii="Arial" w:hAnsi="Arial"/>
          <w:color w:val="000000"/>
          <w:sz w:val="20"/>
          <w:szCs w:val="20"/>
        </w:rPr>
        <w:t>:</w:t>
      </w:r>
    </w:p>
    <w:p w14:paraId="279A5C79" w14:textId="77777777" w:rsidR="00B45CFF" w:rsidRDefault="00B45CFF">
      <w:pPr>
        <w:rPr>
          <w:rFonts w:ascii="Arial" w:hAnsi="Arial"/>
          <w:b/>
          <w:bCs/>
          <w:color w:val="000000"/>
          <w:sz w:val="12"/>
          <w:szCs w:val="12"/>
        </w:rPr>
      </w:pPr>
    </w:p>
    <w:p w14:paraId="67DA671F" w14:textId="77777777" w:rsidR="00B45CFF" w:rsidRDefault="00B45CFF">
      <w:pPr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______________________________________________________________________________</w:t>
      </w:r>
    </w:p>
    <w:p w14:paraId="40B2EFF2" w14:textId="77777777" w:rsidR="00B45CFF" w:rsidRPr="0098120B" w:rsidRDefault="00B45CFF">
      <w:pPr>
        <w:rPr>
          <w:sz w:val="16"/>
          <w:szCs w:val="16"/>
        </w:rPr>
      </w:pPr>
    </w:p>
    <w:p w14:paraId="2BABEF08" w14:textId="77777777" w:rsidR="00B45CFF" w:rsidRDefault="00B45CFF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What knowledge &amp; skills do you </w:t>
      </w:r>
      <w:r w:rsidR="003E3E01">
        <w:rPr>
          <w:rFonts w:ascii="Arial" w:hAnsi="Arial"/>
          <w:sz w:val="20"/>
          <w:szCs w:val="20"/>
        </w:rPr>
        <w:t xml:space="preserve">hope </w:t>
      </w:r>
      <w:r>
        <w:rPr>
          <w:rFonts w:ascii="Arial" w:hAnsi="Arial"/>
          <w:sz w:val="20"/>
          <w:szCs w:val="20"/>
        </w:rPr>
        <w:t>to gain from this training?</w:t>
      </w:r>
    </w:p>
    <w:p w14:paraId="7DFDD0C2" w14:textId="77777777" w:rsidR="00B45CFF" w:rsidRDefault="00B45CFF">
      <w:pPr>
        <w:rPr>
          <w:sz w:val="10"/>
          <w:szCs w:val="10"/>
        </w:rPr>
      </w:pPr>
    </w:p>
    <w:p w14:paraId="0D3E8DED" w14:textId="77777777" w:rsidR="00B45CFF" w:rsidRDefault="00B45CFF">
      <w:r>
        <w:t>________________________________________________________________________________</w:t>
      </w:r>
    </w:p>
    <w:p w14:paraId="33D782DB" w14:textId="77777777" w:rsidR="00B45CFF" w:rsidRPr="0098120B" w:rsidRDefault="00B45CFF">
      <w:pPr>
        <w:rPr>
          <w:sz w:val="16"/>
          <w:szCs w:val="16"/>
        </w:rPr>
      </w:pPr>
    </w:p>
    <w:p w14:paraId="6DC3E984" w14:textId="77777777" w:rsidR="00B45CFF" w:rsidRDefault="003E3E01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</w:t>
      </w:r>
      <w:r w:rsidR="00B45CFF">
        <w:rPr>
          <w:rFonts w:ascii="Arial" w:hAnsi="Arial"/>
          <w:sz w:val="20"/>
          <w:szCs w:val="20"/>
        </w:rPr>
        <w:t xml:space="preserve">o you </w:t>
      </w:r>
      <w:r>
        <w:rPr>
          <w:rFonts w:ascii="Arial" w:hAnsi="Arial"/>
          <w:sz w:val="20"/>
          <w:szCs w:val="20"/>
        </w:rPr>
        <w:t xml:space="preserve">have any </w:t>
      </w:r>
      <w:r w:rsidR="00B45CFF">
        <w:rPr>
          <w:rFonts w:ascii="Arial" w:hAnsi="Arial"/>
          <w:sz w:val="20"/>
          <w:szCs w:val="20"/>
        </w:rPr>
        <w:t>plan</w:t>
      </w:r>
      <w:r>
        <w:rPr>
          <w:rFonts w:ascii="Arial" w:hAnsi="Arial"/>
          <w:sz w:val="20"/>
          <w:szCs w:val="20"/>
        </w:rPr>
        <w:t>s</w:t>
      </w:r>
      <w:r w:rsidR="00B45CFF">
        <w:rPr>
          <w:rFonts w:ascii="Arial" w:hAnsi="Arial"/>
          <w:sz w:val="20"/>
          <w:szCs w:val="20"/>
        </w:rPr>
        <w:t xml:space="preserve"> to use and share what you have gained through this training?</w:t>
      </w:r>
    </w:p>
    <w:p w14:paraId="0FE2649E" w14:textId="77777777" w:rsidR="00B45CFF" w:rsidRDefault="00B45CFF">
      <w:pPr>
        <w:rPr>
          <w:sz w:val="10"/>
          <w:szCs w:val="10"/>
        </w:rPr>
      </w:pPr>
    </w:p>
    <w:p w14:paraId="7B3AB805" w14:textId="77777777" w:rsidR="00B45CFF" w:rsidRDefault="00B45CFF">
      <w:r>
        <w:t>________________________________________________________________________________</w:t>
      </w:r>
    </w:p>
    <w:p w14:paraId="16B2819E" w14:textId="77777777" w:rsidR="00B45CFF" w:rsidRPr="0098120B" w:rsidRDefault="00B45CFF">
      <w:pPr>
        <w:rPr>
          <w:sz w:val="12"/>
          <w:szCs w:val="12"/>
        </w:rPr>
      </w:pPr>
    </w:p>
    <w:p w14:paraId="3AC6EC7E" w14:textId="77777777" w:rsidR="00B45CFF" w:rsidRDefault="00B45CFF" w:rsidP="00257738">
      <w:pPr>
        <w:ind w:right="-141"/>
        <w:rPr>
          <w:rFonts w:ascii="Arial" w:hAnsi="Arial"/>
          <w:b/>
          <w:sz w:val="20"/>
          <w:szCs w:val="20"/>
          <w:u w:val="single"/>
        </w:rPr>
      </w:pPr>
      <w:r>
        <w:rPr>
          <w:rFonts w:ascii="Arial" w:hAnsi="Arial"/>
          <w:b/>
          <w:sz w:val="20"/>
          <w:szCs w:val="20"/>
          <w:u w:val="single"/>
        </w:rPr>
        <w:t>IMPORTANT INFORMATION FOR APPLICANTS</w:t>
      </w:r>
    </w:p>
    <w:p w14:paraId="7C6B6F11" w14:textId="77777777" w:rsidR="00B45CFF" w:rsidRPr="0098120B" w:rsidRDefault="00B45CFF">
      <w:pPr>
        <w:ind w:left="-142" w:right="-141"/>
        <w:jc w:val="center"/>
        <w:rPr>
          <w:rFonts w:ascii="Arial" w:hAnsi="Arial"/>
          <w:b/>
          <w:sz w:val="14"/>
          <w:szCs w:val="14"/>
          <w:u w:val="single"/>
        </w:rPr>
      </w:pPr>
    </w:p>
    <w:p w14:paraId="4090E273" w14:textId="3A806858" w:rsidR="00B45CFF" w:rsidRDefault="00B45CFF" w:rsidP="00257738">
      <w:pPr>
        <w:rPr>
          <w:rFonts w:ascii="Arial" w:hAnsi="Arial"/>
          <w:sz w:val="20"/>
          <w:szCs w:val="20"/>
        </w:rPr>
      </w:pPr>
      <w:r w:rsidRPr="0098120B">
        <w:rPr>
          <w:rFonts w:ascii="Arial" w:hAnsi="Arial"/>
          <w:b/>
          <w:bCs/>
          <w:sz w:val="20"/>
          <w:szCs w:val="20"/>
        </w:rPr>
        <w:t>Booking procedure</w:t>
      </w:r>
      <w:r>
        <w:rPr>
          <w:rFonts w:ascii="Arial" w:hAnsi="Arial"/>
          <w:sz w:val="20"/>
          <w:szCs w:val="20"/>
        </w:rPr>
        <w:t xml:space="preserve">: </w:t>
      </w:r>
      <w:r w:rsidR="006022E3">
        <w:rPr>
          <w:rFonts w:ascii="Arial" w:hAnsi="Arial"/>
          <w:sz w:val="20"/>
          <w:szCs w:val="20"/>
        </w:rPr>
        <w:t xml:space="preserve">Please can you kindly deposit an amount of </w:t>
      </w:r>
      <w:r w:rsidR="006022E3" w:rsidRPr="00BF02E2">
        <w:rPr>
          <w:rFonts w:ascii="Arial" w:hAnsi="Arial"/>
          <w:b/>
          <w:bCs/>
          <w:sz w:val="20"/>
          <w:szCs w:val="20"/>
        </w:rPr>
        <w:t>R5</w:t>
      </w:r>
      <w:r w:rsidR="00422B82" w:rsidRPr="00BF02E2">
        <w:rPr>
          <w:rFonts w:ascii="Arial" w:hAnsi="Arial"/>
          <w:b/>
          <w:bCs/>
          <w:sz w:val="20"/>
          <w:szCs w:val="20"/>
        </w:rPr>
        <w:t>0</w:t>
      </w:r>
      <w:r w:rsidR="006022E3" w:rsidRPr="00BF02E2">
        <w:rPr>
          <w:rFonts w:ascii="Arial" w:hAnsi="Arial"/>
          <w:b/>
          <w:bCs/>
          <w:sz w:val="20"/>
          <w:szCs w:val="20"/>
        </w:rPr>
        <w:t>00.00</w:t>
      </w:r>
      <w:r>
        <w:rPr>
          <w:rFonts w:ascii="Arial" w:hAnsi="Arial"/>
          <w:sz w:val="20"/>
          <w:szCs w:val="20"/>
        </w:rPr>
        <w:t xml:space="preserve"> into our bank account and</w:t>
      </w:r>
      <w:r w:rsidR="00B92919">
        <w:rPr>
          <w:rFonts w:ascii="Arial" w:hAnsi="Arial"/>
          <w:sz w:val="20"/>
          <w:szCs w:val="20"/>
        </w:rPr>
        <w:t xml:space="preserve"> </w:t>
      </w:r>
      <w:r w:rsidR="00257738">
        <w:rPr>
          <w:rFonts w:ascii="Arial" w:hAnsi="Arial"/>
          <w:sz w:val="20"/>
          <w:szCs w:val="20"/>
        </w:rPr>
        <w:br/>
      </w:r>
      <w:r w:rsidR="00B92919">
        <w:rPr>
          <w:rFonts w:ascii="Arial" w:hAnsi="Arial"/>
          <w:sz w:val="20"/>
          <w:szCs w:val="20"/>
        </w:rPr>
        <w:t xml:space="preserve">send </w:t>
      </w:r>
      <w:r>
        <w:rPr>
          <w:rFonts w:ascii="Arial" w:hAnsi="Arial"/>
          <w:sz w:val="20"/>
          <w:szCs w:val="20"/>
        </w:rPr>
        <w:t xml:space="preserve">proof of payment to us along </w:t>
      </w:r>
      <w:r w:rsidRPr="00BF02E2">
        <w:rPr>
          <w:rFonts w:ascii="Arial" w:hAnsi="Arial"/>
          <w:b/>
          <w:bCs/>
          <w:sz w:val="20"/>
          <w:szCs w:val="20"/>
        </w:rPr>
        <w:t>with this application</w:t>
      </w:r>
      <w:r>
        <w:rPr>
          <w:rFonts w:ascii="Arial" w:hAnsi="Arial"/>
          <w:sz w:val="20"/>
          <w:szCs w:val="20"/>
        </w:rPr>
        <w:t xml:space="preserve"> form. </w:t>
      </w:r>
      <w:r w:rsidRPr="0098120B">
        <w:rPr>
          <w:rFonts w:ascii="Arial" w:hAnsi="Arial"/>
          <w:b/>
          <w:bCs/>
          <w:sz w:val="20"/>
          <w:szCs w:val="20"/>
        </w:rPr>
        <w:t>NB</w:t>
      </w:r>
      <w:r>
        <w:rPr>
          <w:rFonts w:ascii="Arial" w:hAnsi="Arial"/>
          <w:sz w:val="20"/>
          <w:szCs w:val="20"/>
        </w:rPr>
        <w:t>. We regret that th</w:t>
      </w:r>
      <w:r w:rsidR="006022E3">
        <w:rPr>
          <w:rFonts w:ascii="Arial" w:hAnsi="Arial"/>
          <w:sz w:val="20"/>
          <w:szCs w:val="20"/>
        </w:rPr>
        <w:t>is amount</w:t>
      </w:r>
      <w:r>
        <w:rPr>
          <w:rFonts w:ascii="Arial" w:hAnsi="Arial"/>
          <w:sz w:val="20"/>
          <w:szCs w:val="20"/>
        </w:rPr>
        <w:t xml:space="preserve"> is</w:t>
      </w:r>
      <w:r w:rsidR="00535437">
        <w:rPr>
          <w:rFonts w:ascii="Arial" w:hAnsi="Arial"/>
          <w:sz w:val="20"/>
          <w:szCs w:val="20"/>
        </w:rPr>
        <w:t xml:space="preserve"> </w:t>
      </w:r>
      <w:r w:rsidR="006022E3">
        <w:rPr>
          <w:rFonts w:ascii="Arial" w:hAnsi="Arial"/>
          <w:sz w:val="20"/>
          <w:szCs w:val="20"/>
        </w:rPr>
        <w:t xml:space="preserve">non-refundable. </w:t>
      </w:r>
      <w:r w:rsidR="00257738">
        <w:rPr>
          <w:rFonts w:ascii="Arial" w:hAnsi="Arial"/>
          <w:sz w:val="20"/>
          <w:szCs w:val="20"/>
        </w:rPr>
        <w:br/>
      </w:r>
      <w:r w:rsidR="006022E3">
        <w:rPr>
          <w:rFonts w:ascii="Arial" w:hAnsi="Arial"/>
          <w:sz w:val="20"/>
          <w:szCs w:val="20"/>
        </w:rPr>
        <w:t xml:space="preserve">The full amount </w:t>
      </w:r>
      <w:r w:rsidR="0098120B">
        <w:rPr>
          <w:rFonts w:ascii="Arial" w:hAnsi="Arial"/>
          <w:sz w:val="20"/>
          <w:szCs w:val="20"/>
        </w:rPr>
        <w:t xml:space="preserve">of </w:t>
      </w:r>
      <w:r w:rsidR="0098120B" w:rsidRPr="0098120B">
        <w:rPr>
          <w:rFonts w:ascii="Arial" w:hAnsi="Arial"/>
          <w:b/>
          <w:bCs/>
          <w:sz w:val="22"/>
          <w:szCs w:val="22"/>
        </w:rPr>
        <w:t>R</w:t>
      </w:r>
      <w:r w:rsidR="00BF02E2">
        <w:rPr>
          <w:rFonts w:ascii="Arial" w:hAnsi="Arial"/>
          <w:b/>
          <w:bCs/>
          <w:sz w:val="22"/>
          <w:szCs w:val="22"/>
        </w:rPr>
        <w:t>8624.00</w:t>
      </w:r>
      <w:r w:rsidR="0098120B" w:rsidRPr="0098120B">
        <w:rPr>
          <w:rFonts w:ascii="Arial" w:hAnsi="Arial"/>
          <w:sz w:val="22"/>
          <w:szCs w:val="22"/>
        </w:rPr>
        <w:t xml:space="preserve"> </w:t>
      </w:r>
      <w:r w:rsidR="006022E3">
        <w:rPr>
          <w:rFonts w:ascii="Arial" w:hAnsi="Arial"/>
          <w:sz w:val="20"/>
          <w:szCs w:val="20"/>
        </w:rPr>
        <w:t>needs to appear in our bank account</w:t>
      </w:r>
      <w:r w:rsidR="0098120B">
        <w:rPr>
          <w:rFonts w:ascii="Arial" w:hAnsi="Arial"/>
          <w:sz w:val="20"/>
          <w:szCs w:val="20"/>
        </w:rPr>
        <w:t xml:space="preserve"> </w:t>
      </w:r>
      <w:r w:rsidR="0098120B" w:rsidRPr="00FB3F3C">
        <w:rPr>
          <w:rFonts w:ascii="Arial" w:hAnsi="Arial"/>
          <w:b/>
          <w:bCs/>
          <w:sz w:val="20"/>
          <w:szCs w:val="20"/>
        </w:rPr>
        <w:t xml:space="preserve">14 days </w:t>
      </w:r>
      <w:r w:rsidR="006022E3" w:rsidRPr="00FB3F3C">
        <w:rPr>
          <w:rFonts w:ascii="Arial" w:hAnsi="Arial"/>
          <w:b/>
          <w:bCs/>
          <w:sz w:val="20"/>
          <w:szCs w:val="20"/>
        </w:rPr>
        <w:t>before</w:t>
      </w:r>
      <w:r w:rsidR="006022E3">
        <w:rPr>
          <w:rFonts w:ascii="Arial" w:hAnsi="Arial"/>
          <w:sz w:val="20"/>
          <w:szCs w:val="20"/>
        </w:rPr>
        <w:t xml:space="preserve"> the start of the module.</w:t>
      </w:r>
      <w:r>
        <w:rPr>
          <w:rFonts w:ascii="Arial" w:hAnsi="Arial"/>
          <w:sz w:val="20"/>
          <w:szCs w:val="20"/>
        </w:rPr>
        <w:t xml:space="preserve"> </w:t>
      </w:r>
      <w:r w:rsidR="00257738">
        <w:rPr>
          <w:rFonts w:ascii="Arial" w:hAnsi="Arial"/>
          <w:sz w:val="20"/>
          <w:szCs w:val="20"/>
        </w:rPr>
        <w:br/>
      </w:r>
      <w:r w:rsidR="00FB6186" w:rsidRPr="00204345">
        <w:rPr>
          <w:rFonts w:ascii="Arial" w:hAnsi="Arial"/>
          <w:b/>
          <w:bCs/>
          <w:color w:val="17365D" w:themeColor="text2" w:themeShade="BF"/>
          <w:sz w:val="20"/>
          <w:szCs w:val="20"/>
        </w:rPr>
        <w:t>Please ensure that you are depositing into the account below</w:t>
      </w:r>
      <w:r w:rsidR="00FB3F3C">
        <w:rPr>
          <w:rFonts w:ascii="Arial" w:hAnsi="Arial"/>
          <w:b/>
          <w:bCs/>
          <w:color w:val="17365D" w:themeColor="text2" w:themeShade="BF"/>
          <w:sz w:val="20"/>
          <w:szCs w:val="20"/>
        </w:rPr>
        <w:t xml:space="preserve"> with the correct reference</w:t>
      </w:r>
      <w:r w:rsidR="00FB6186">
        <w:rPr>
          <w:rFonts w:ascii="Arial" w:hAnsi="Arial"/>
          <w:sz w:val="20"/>
          <w:szCs w:val="20"/>
        </w:rPr>
        <w:t>.</w:t>
      </w:r>
    </w:p>
    <w:p w14:paraId="114C389C" w14:textId="77777777" w:rsidR="00B45CFF" w:rsidRPr="0098120B" w:rsidRDefault="00B45CFF">
      <w:pPr>
        <w:rPr>
          <w:rFonts w:ascii="Arial" w:hAnsi="Arial"/>
          <w:sz w:val="6"/>
          <w:szCs w:val="6"/>
        </w:rPr>
      </w:pPr>
    </w:p>
    <w:tbl>
      <w:tblPr>
        <w:tblpPr w:leftFromText="180" w:rightFromText="180" w:vertAnchor="text" w:horzAnchor="margin" w:tblpXSpec="center" w:tblpY="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24"/>
        <w:gridCol w:w="4159"/>
      </w:tblGrid>
      <w:tr w:rsidR="0099455B" w14:paraId="19C42136" w14:textId="77777777" w:rsidTr="00FA3A8B">
        <w:trPr>
          <w:trHeight w:val="655"/>
        </w:trPr>
        <w:tc>
          <w:tcPr>
            <w:tcW w:w="40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24828D" w14:textId="38471EAD" w:rsidR="0099455B" w:rsidRDefault="0099455B" w:rsidP="0099455B">
            <w:pPr>
              <w:pStyle w:val="TableContents"/>
              <w:snapToGrid w:val="0"/>
              <w:ind w:left="5" w:right="5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Bank details: </w:t>
            </w:r>
            <w:r w:rsidR="006022E3">
              <w:rPr>
                <w:rFonts w:ascii="Arial" w:hAnsi="Arial"/>
                <w:b/>
                <w:bCs/>
                <w:sz w:val="20"/>
                <w:szCs w:val="20"/>
              </w:rPr>
              <w:t>Be Free Lifestyle</w:t>
            </w:r>
          </w:p>
          <w:p w14:paraId="6AF57959" w14:textId="45589338" w:rsidR="006022E3" w:rsidRDefault="0098120B" w:rsidP="00FA3A8B">
            <w:pPr>
              <w:pStyle w:val="TableContents"/>
              <w:snapToGrid w:val="0"/>
              <w:ind w:left="5" w:right="5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ABSA bank</w:t>
            </w:r>
            <w:r w:rsidR="00C24FE3">
              <w:rPr>
                <w:rFonts w:ascii="Arial" w:hAnsi="Arial"/>
                <w:b/>
                <w:bCs/>
                <w:sz w:val="20"/>
                <w:szCs w:val="20"/>
              </w:rPr>
              <w:t xml:space="preserve">, Branch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632005</w:t>
            </w:r>
          </w:p>
          <w:p w14:paraId="77B138CE" w14:textId="475B9610" w:rsidR="00FA3A8B" w:rsidRDefault="00C24FE3" w:rsidP="00FA3A8B">
            <w:pPr>
              <w:pStyle w:val="TableContents"/>
              <w:snapToGrid w:val="0"/>
              <w:ind w:left="5" w:right="5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Account no </w:t>
            </w:r>
            <w:r w:rsidR="0098120B">
              <w:rPr>
                <w:rFonts w:ascii="Arial" w:hAnsi="Arial"/>
                <w:b/>
                <w:bCs/>
                <w:sz w:val="20"/>
                <w:szCs w:val="20"/>
              </w:rPr>
              <w:t>407 120 3603</w:t>
            </w:r>
          </w:p>
        </w:tc>
        <w:tc>
          <w:tcPr>
            <w:tcW w:w="41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DD3204" w14:textId="77777777" w:rsidR="00FA3A8B" w:rsidRPr="0098120B" w:rsidRDefault="0099455B" w:rsidP="00FA3A8B">
            <w:pPr>
              <w:pStyle w:val="TableContents"/>
              <w:ind w:left="5" w:right="5"/>
              <w:jc w:val="center"/>
              <w:rPr>
                <w:rFonts w:ascii="Arial" w:hAnsi="Arial"/>
                <w:b/>
                <w:color w:val="FF0000"/>
                <w:sz w:val="20"/>
                <w:szCs w:val="20"/>
              </w:rPr>
            </w:pPr>
            <w:r w:rsidRPr="0098120B">
              <w:rPr>
                <w:rFonts w:ascii="Arial" w:hAnsi="Arial"/>
                <w:b/>
                <w:color w:val="FF0000"/>
                <w:sz w:val="20"/>
                <w:szCs w:val="20"/>
              </w:rPr>
              <w:t xml:space="preserve">As reference: </w:t>
            </w:r>
          </w:p>
          <w:p w14:paraId="14D4B4F9" w14:textId="347A235A" w:rsidR="0099455B" w:rsidRPr="0098120B" w:rsidRDefault="00FA3A8B" w:rsidP="00FA3A8B">
            <w:pPr>
              <w:pStyle w:val="TableContents"/>
              <w:ind w:left="5" w:right="5"/>
              <w:jc w:val="center"/>
              <w:rPr>
                <w:rFonts w:ascii="Arial" w:hAnsi="Arial"/>
                <w:b/>
                <w:color w:val="FF0000"/>
                <w:sz w:val="20"/>
                <w:szCs w:val="20"/>
              </w:rPr>
            </w:pPr>
            <w:r w:rsidRPr="0098120B">
              <w:rPr>
                <w:rFonts w:ascii="Arial" w:hAnsi="Arial"/>
                <w:b/>
                <w:color w:val="FF0000"/>
                <w:sz w:val="20"/>
                <w:szCs w:val="20"/>
              </w:rPr>
              <w:t>Y</w:t>
            </w:r>
            <w:r w:rsidR="0099455B" w:rsidRPr="0098120B">
              <w:rPr>
                <w:rFonts w:ascii="Arial" w:hAnsi="Arial"/>
                <w:b/>
                <w:color w:val="FF0000"/>
                <w:sz w:val="20"/>
                <w:szCs w:val="20"/>
              </w:rPr>
              <w:t xml:space="preserve">our </w:t>
            </w:r>
            <w:r w:rsidRPr="0098120B">
              <w:rPr>
                <w:rFonts w:ascii="Arial" w:hAnsi="Arial"/>
                <w:b/>
                <w:color w:val="FF0000"/>
                <w:sz w:val="20"/>
                <w:szCs w:val="20"/>
              </w:rPr>
              <w:t>Initial and Surname</w:t>
            </w:r>
          </w:p>
          <w:p w14:paraId="3F2F6F0D" w14:textId="75E31787" w:rsidR="00FA3A8B" w:rsidRPr="00FA3A8B" w:rsidRDefault="006022E3" w:rsidP="006738E4">
            <w:pPr>
              <w:pStyle w:val="TableContents"/>
              <w:ind w:left="5" w:right="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8120B">
              <w:rPr>
                <w:rFonts w:ascii="Arial" w:hAnsi="Arial"/>
                <w:b/>
                <w:color w:val="FF0000"/>
                <w:sz w:val="20"/>
                <w:szCs w:val="20"/>
              </w:rPr>
              <w:t>e</w:t>
            </w:r>
            <w:r w:rsidR="00FA3A8B" w:rsidRPr="0098120B">
              <w:rPr>
                <w:rFonts w:ascii="Arial" w:hAnsi="Arial"/>
                <w:b/>
                <w:color w:val="FF0000"/>
                <w:sz w:val="20"/>
                <w:szCs w:val="20"/>
              </w:rPr>
              <w:t xml:space="preserve">.g. </w:t>
            </w:r>
            <w:r w:rsidR="00FB3F3C">
              <w:rPr>
                <w:rFonts w:ascii="Arial" w:hAnsi="Arial"/>
                <w:b/>
                <w:color w:val="FF0000"/>
                <w:sz w:val="20"/>
                <w:szCs w:val="20"/>
              </w:rPr>
              <w:t>A</w:t>
            </w:r>
            <w:r w:rsidR="00FA3A8B" w:rsidRPr="0098120B">
              <w:rPr>
                <w:rFonts w:ascii="Arial" w:hAnsi="Arial"/>
                <w:b/>
                <w:color w:val="FF0000"/>
                <w:sz w:val="20"/>
                <w:szCs w:val="20"/>
              </w:rPr>
              <w:t xml:space="preserve"> </w:t>
            </w:r>
            <w:r w:rsidR="00DF052D" w:rsidRPr="0098120B">
              <w:rPr>
                <w:rFonts w:ascii="Arial" w:hAnsi="Arial"/>
                <w:b/>
                <w:color w:val="FF0000"/>
                <w:sz w:val="20"/>
                <w:szCs w:val="20"/>
              </w:rPr>
              <w:t>Watson</w:t>
            </w:r>
            <w:r w:rsidR="00FA3A8B" w:rsidRPr="0098120B">
              <w:rPr>
                <w:rFonts w:ascii="Arial" w:hAnsi="Arial"/>
                <w:b/>
                <w:color w:val="FF0000"/>
                <w:sz w:val="20"/>
                <w:szCs w:val="20"/>
              </w:rPr>
              <w:t xml:space="preserve"> –</w:t>
            </w:r>
            <w:r w:rsidR="006738E4" w:rsidRPr="0098120B">
              <w:rPr>
                <w:rFonts w:ascii="Arial" w:hAnsi="Arial"/>
                <w:b/>
                <w:color w:val="FF0000"/>
                <w:sz w:val="20"/>
                <w:szCs w:val="20"/>
              </w:rPr>
              <w:t xml:space="preserve"> Life Ed</w:t>
            </w:r>
            <w:r w:rsidR="00FB3F3C">
              <w:rPr>
                <w:rFonts w:ascii="Arial" w:hAnsi="Arial"/>
                <w:b/>
                <w:color w:val="FF0000"/>
                <w:sz w:val="20"/>
                <w:szCs w:val="20"/>
              </w:rPr>
              <w:t xml:space="preserve"> 1</w:t>
            </w:r>
          </w:p>
        </w:tc>
      </w:tr>
    </w:tbl>
    <w:p w14:paraId="3EA3B61D" w14:textId="77777777" w:rsidR="006022E3" w:rsidRPr="0098120B" w:rsidRDefault="006022E3" w:rsidP="006022E3">
      <w:pPr>
        <w:rPr>
          <w:rFonts w:ascii="Arial" w:hAnsi="Arial"/>
          <w:color w:val="FF0000"/>
          <w:sz w:val="20"/>
          <w:szCs w:val="20"/>
        </w:rPr>
      </w:pPr>
    </w:p>
    <w:p w14:paraId="51302142" w14:textId="77777777" w:rsidR="006022E3" w:rsidRPr="0098120B" w:rsidRDefault="006022E3" w:rsidP="006022E3">
      <w:pPr>
        <w:rPr>
          <w:rFonts w:ascii="Arial" w:hAnsi="Arial"/>
          <w:color w:val="FF0000"/>
          <w:sz w:val="20"/>
          <w:szCs w:val="20"/>
        </w:rPr>
      </w:pPr>
    </w:p>
    <w:p w14:paraId="37B24076" w14:textId="77777777" w:rsidR="006022E3" w:rsidRPr="0098120B" w:rsidRDefault="006022E3" w:rsidP="006022E3">
      <w:pPr>
        <w:rPr>
          <w:rFonts w:ascii="Arial" w:hAnsi="Arial"/>
          <w:color w:val="FF0000"/>
          <w:sz w:val="20"/>
          <w:szCs w:val="20"/>
        </w:rPr>
      </w:pPr>
    </w:p>
    <w:p w14:paraId="11B4D8A7" w14:textId="77777777" w:rsidR="006022E3" w:rsidRDefault="006022E3" w:rsidP="006022E3">
      <w:pPr>
        <w:rPr>
          <w:rFonts w:ascii="Arial" w:hAnsi="Arial"/>
          <w:sz w:val="20"/>
          <w:szCs w:val="20"/>
        </w:rPr>
      </w:pPr>
    </w:p>
    <w:p w14:paraId="143AE624" w14:textId="7EB83EEC" w:rsidR="003D3E71" w:rsidRDefault="00B92919" w:rsidP="003D3E71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 cash deposit from your side requires </w:t>
      </w:r>
      <w:r w:rsidR="006022E3">
        <w:rPr>
          <w:rFonts w:ascii="Arial" w:hAnsi="Arial"/>
          <w:sz w:val="20"/>
          <w:szCs w:val="20"/>
        </w:rPr>
        <w:t xml:space="preserve">an extra </w:t>
      </w:r>
      <w:r w:rsidR="006022E3" w:rsidRPr="00BF02E2">
        <w:rPr>
          <w:rFonts w:ascii="Arial" w:hAnsi="Arial"/>
          <w:b/>
          <w:bCs/>
          <w:sz w:val="20"/>
          <w:szCs w:val="20"/>
        </w:rPr>
        <w:t>cash deposit fee of R</w:t>
      </w:r>
      <w:r w:rsidR="00AC3C3B" w:rsidRPr="00BF02E2">
        <w:rPr>
          <w:rFonts w:ascii="Arial" w:hAnsi="Arial"/>
          <w:b/>
          <w:bCs/>
          <w:sz w:val="20"/>
          <w:szCs w:val="20"/>
        </w:rPr>
        <w:t>20</w:t>
      </w:r>
      <w:r w:rsidR="006022E3" w:rsidRPr="00BF02E2">
        <w:rPr>
          <w:rFonts w:ascii="Arial" w:hAnsi="Arial"/>
          <w:b/>
          <w:bCs/>
          <w:sz w:val="20"/>
          <w:szCs w:val="20"/>
        </w:rPr>
        <w:t>0.00</w:t>
      </w:r>
      <w:r w:rsidR="008F67AB">
        <w:rPr>
          <w:rFonts w:ascii="Arial" w:hAnsi="Arial"/>
          <w:sz w:val="20"/>
          <w:szCs w:val="20"/>
        </w:rPr>
        <w:t>.</w:t>
      </w:r>
    </w:p>
    <w:p w14:paraId="329BBE88" w14:textId="74B52C2C" w:rsidR="003D3E71" w:rsidRDefault="00B92919" w:rsidP="003D3E71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This application form needs to be returned to us as soon as possible. </w:t>
      </w:r>
      <w:r w:rsidR="00B45CFF" w:rsidRPr="003D3E71">
        <w:rPr>
          <w:rFonts w:ascii="Arial" w:hAnsi="Arial"/>
          <w:sz w:val="20"/>
          <w:szCs w:val="20"/>
        </w:rPr>
        <w:t xml:space="preserve">All </w:t>
      </w:r>
      <w:r w:rsidR="00FA3A8B" w:rsidRPr="003D3E71">
        <w:rPr>
          <w:rFonts w:ascii="Arial" w:hAnsi="Arial"/>
          <w:sz w:val="20"/>
          <w:szCs w:val="20"/>
        </w:rPr>
        <w:t>other forms</w:t>
      </w:r>
      <w:r w:rsidR="00C9606A" w:rsidRPr="003D3E71">
        <w:rPr>
          <w:rFonts w:ascii="Arial" w:hAnsi="Arial"/>
          <w:sz w:val="20"/>
          <w:szCs w:val="20"/>
        </w:rPr>
        <w:t xml:space="preserve"> need to</w:t>
      </w:r>
      <w:r w:rsidR="00B45CFF" w:rsidRPr="003D3E71">
        <w:rPr>
          <w:rFonts w:ascii="Arial" w:hAnsi="Arial"/>
          <w:sz w:val="20"/>
          <w:szCs w:val="20"/>
        </w:rPr>
        <w:t xml:space="preserve"> be completed </w:t>
      </w:r>
      <w:r>
        <w:rPr>
          <w:rFonts w:ascii="Arial" w:hAnsi="Arial"/>
          <w:sz w:val="20"/>
          <w:szCs w:val="20"/>
        </w:rPr>
        <w:br/>
        <w:t xml:space="preserve">       </w:t>
      </w:r>
      <w:r w:rsidR="00FA3A8B" w:rsidRPr="003D3E71">
        <w:rPr>
          <w:rFonts w:ascii="Arial" w:hAnsi="Arial"/>
          <w:sz w:val="20"/>
          <w:szCs w:val="20"/>
        </w:rPr>
        <w:t xml:space="preserve">and </w:t>
      </w:r>
      <w:r w:rsidR="008F67AB">
        <w:rPr>
          <w:rFonts w:ascii="Arial" w:hAnsi="Arial"/>
          <w:sz w:val="20"/>
          <w:szCs w:val="20"/>
        </w:rPr>
        <w:t>returned as soon as possible</w:t>
      </w:r>
      <w:r w:rsidR="00B45CFF" w:rsidRPr="003D3E71">
        <w:rPr>
          <w:rFonts w:ascii="Arial" w:hAnsi="Arial"/>
          <w:sz w:val="20"/>
          <w:szCs w:val="20"/>
        </w:rPr>
        <w:t>.</w:t>
      </w:r>
    </w:p>
    <w:p w14:paraId="7BC4AD41" w14:textId="208477BB" w:rsidR="00B45CFF" w:rsidRDefault="00B45CFF" w:rsidP="00257738">
      <w:pPr>
        <w:tabs>
          <w:tab w:val="left" w:pos="360"/>
        </w:tabs>
        <w:rPr>
          <w:rFonts w:ascii="Arial" w:hAnsi="Arial"/>
          <w:b/>
          <w:bCs/>
          <w:i/>
          <w:iCs/>
          <w:sz w:val="20"/>
          <w:szCs w:val="20"/>
        </w:rPr>
      </w:pPr>
      <w:r>
        <w:rPr>
          <w:rFonts w:ascii="Arial" w:hAnsi="Arial"/>
          <w:b/>
          <w:bCs/>
          <w:i/>
          <w:iCs/>
          <w:sz w:val="20"/>
          <w:szCs w:val="20"/>
        </w:rPr>
        <w:t>Be Free Lifestyle</w:t>
      </w:r>
      <w:r w:rsidR="008F67AB">
        <w:rPr>
          <w:rFonts w:ascii="Arial" w:hAnsi="Arial"/>
          <w:b/>
          <w:bCs/>
          <w:i/>
          <w:iCs/>
          <w:sz w:val="20"/>
          <w:szCs w:val="20"/>
        </w:rPr>
        <w:t xml:space="preserve">:  </w:t>
      </w:r>
      <w:r w:rsidR="00B92919">
        <w:rPr>
          <w:rFonts w:ascii="Arial" w:hAnsi="Arial"/>
          <w:b/>
          <w:bCs/>
          <w:i/>
          <w:iCs/>
          <w:sz w:val="20"/>
          <w:szCs w:val="20"/>
        </w:rPr>
        <w:t xml:space="preserve"> </w:t>
      </w:r>
      <w:r w:rsidR="0098120B">
        <w:rPr>
          <w:rFonts w:ascii="Arial" w:hAnsi="Arial"/>
          <w:b/>
          <w:bCs/>
          <w:i/>
          <w:iCs/>
          <w:sz w:val="20"/>
          <w:szCs w:val="20"/>
        </w:rPr>
        <w:t xml:space="preserve">Be Free Lifestyle, Farm 24, Lemoenshoek, </w:t>
      </w:r>
      <w:r w:rsidR="0098120B" w:rsidRPr="0098120B">
        <w:rPr>
          <w:rFonts w:ascii="Arial" w:hAnsi="Arial"/>
          <w:b/>
          <w:bCs/>
          <w:i/>
          <w:iCs/>
          <w:color w:val="FF0000"/>
          <w:sz w:val="20"/>
          <w:szCs w:val="20"/>
        </w:rPr>
        <w:t>BARRYDALE</w:t>
      </w:r>
      <w:r w:rsidR="00FA3A8B">
        <w:rPr>
          <w:rFonts w:ascii="Arial" w:hAnsi="Arial"/>
          <w:b/>
          <w:bCs/>
          <w:i/>
          <w:iCs/>
          <w:sz w:val="20"/>
          <w:szCs w:val="20"/>
        </w:rPr>
        <w:t>.</w:t>
      </w:r>
    </w:p>
    <w:p w14:paraId="4337A0B5" w14:textId="14F1F5FC" w:rsidR="00922080" w:rsidRPr="00A6450E" w:rsidRDefault="00B45CFF" w:rsidP="00257738">
      <w:pPr>
        <w:tabs>
          <w:tab w:val="left" w:pos="360"/>
        </w:tabs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b/>
          <w:bCs/>
          <w:i/>
          <w:iCs/>
          <w:sz w:val="20"/>
          <w:szCs w:val="20"/>
        </w:rPr>
        <w:t xml:space="preserve">Tel: </w:t>
      </w:r>
      <w:r w:rsidR="008F67AB">
        <w:rPr>
          <w:rFonts w:ascii="Arial" w:hAnsi="Arial"/>
          <w:b/>
          <w:bCs/>
          <w:i/>
          <w:iCs/>
          <w:sz w:val="20"/>
          <w:szCs w:val="20"/>
        </w:rPr>
        <w:t xml:space="preserve"> </w:t>
      </w:r>
      <w:r w:rsidR="0098120B">
        <w:rPr>
          <w:rFonts w:ascii="Arial" w:hAnsi="Arial"/>
          <w:b/>
          <w:bCs/>
          <w:i/>
          <w:iCs/>
          <w:sz w:val="20"/>
          <w:szCs w:val="20"/>
        </w:rPr>
        <w:t>079 685 9629</w:t>
      </w:r>
    </w:p>
    <w:p w14:paraId="481D109A" w14:textId="21768F1A" w:rsidR="00B45CFF" w:rsidRPr="00A6450E" w:rsidRDefault="00922080" w:rsidP="00257738">
      <w:pPr>
        <w:tabs>
          <w:tab w:val="left" w:pos="360"/>
        </w:tabs>
        <w:rPr>
          <w:rFonts w:ascii="Arial" w:hAnsi="Arial"/>
          <w:i/>
          <w:iCs/>
          <w:sz w:val="20"/>
          <w:szCs w:val="20"/>
        </w:rPr>
      </w:pPr>
      <w:r w:rsidRPr="00A6450E">
        <w:rPr>
          <w:rFonts w:ascii="Arial" w:hAnsi="Arial"/>
          <w:i/>
          <w:iCs/>
          <w:sz w:val="20"/>
          <w:szCs w:val="20"/>
        </w:rPr>
        <w:t xml:space="preserve">E-mail: </w:t>
      </w:r>
      <w:r w:rsidR="0098120B">
        <w:rPr>
          <w:rFonts w:ascii="Arial" w:hAnsi="Arial"/>
          <w:i/>
          <w:iCs/>
          <w:sz w:val="20"/>
          <w:szCs w:val="20"/>
        </w:rPr>
        <w:t>info</w:t>
      </w:r>
      <w:r w:rsidR="00B92919">
        <w:rPr>
          <w:rFonts w:ascii="Arial" w:hAnsi="Arial"/>
          <w:i/>
          <w:iCs/>
          <w:sz w:val="20"/>
          <w:szCs w:val="20"/>
        </w:rPr>
        <w:t>@befree.co.za</w:t>
      </w:r>
    </w:p>
    <w:p w14:paraId="1E12BD69" w14:textId="77777777" w:rsidR="00E45435" w:rsidRPr="00B06398" w:rsidRDefault="00B45CFF" w:rsidP="00257738">
      <w:pPr>
        <w:tabs>
          <w:tab w:val="left" w:pos="360"/>
        </w:tabs>
        <w:rPr>
          <w:rFonts w:ascii="Arial" w:hAnsi="Arial"/>
          <w:b/>
          <w:i/>
          <w:iCs/>
          <w:sz w:val="20"/>
          <w:szCs w:val="20"/>
        </w:rPr>
      </w:pPr>
      <w:r w:rsidRPr="00A6450E">
        <w:rPr>
          <w:rFonts w:ascii="Arial" w:hAnsi="Arial"/>
          <w:i/>
          <w:iCs/>
          <w:sz w:val="20"/>
          <w:szCs w:val="20"/>
          <w:u w:val="single"/>
        </w:rPr>
        <w:t>All informatio</w:t>
      </w:r>
      <w:r w:rsidRPr="00EE0D43">
        <w:rPr>
          <w:rFonts w:ascii="Arial" w:hAnsi="Arial"/>
          <w:b/>
          <w:i/>
          <w:iCs/>
          <w:sz w:val="20"/>
          <w:szCs w:val="20"/>
          <w:u w:val="single"/>
        </w:rPr>
        <w:t>n will be treated as confidential</w:t>
      </w:r>
    </w:p>
    <w:sectPr w:rsidR="00E45435" w:rsidRPr="00B06398" w:rsidSect="00683CD9">
      <w:headerReference w:type="default" r:id="rId8"/>
      <w:footnotePr>
        <w:pos w:val="beneathText"/>
      </w:footnotePr>
      <w:pgSz w:w="11905" w:h="16837"/>
      <w:pgMar w:top="1020" w:right="1020" w:bottom="709" w:left="102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F3698" w14:textId="77777777" w:rsidR="00B71298" w:rsidRDefault="00B71298" w:rsidP="0099455B">
      <w:r>
        <w:separator/>
      </w:r>
    </w:p>
  </w:endnote>
  <w:endnote w:type="continuationSeparator" w:id="0">
    <w:p w14:paraId="33262A09" w14:textId="77777777" w:rsidR="00B71298" w:rsidRDefault="00B71298" w:rsidP="00994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76740" w14:textId="77777777" w:rsidR="00B71298" w:rsidRDefault="00B71298" w:rsidP="0099455B">
      <w:r>
        <w:separator/>
      </w:r>
    </w:p>
  </w:footnote>
  <w:footnote w:type="continuationSeparator" w:id="0">
    <w:p w14:paraId="0D0B9896" w14:textId="77777777" w:rsidR="00B71298" w:rsidRDefault="00B71298" w:rsidP="00994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1194" w14:textId="77777777" w:rsidR="0099455B" w:rsidRPr="0099455B" w:rsidRDefault="0099455B" w:rsidP="0099455B">
    <w:pPr>
      <w:pStyle w:val="Header"/>
      <w:jc w:val="center"/>
      <w:rPr>
        <w:rFonts w:ascii="Calibri" w:hAnsi="Calibri"/>
        <w:b/>
        <w:i/>
      </w:rPr>
    </w:pPr>
    <w:r>
      <w:rPr>
        <w:rFonts w:ascii="Calibri" w:hAnsi="Calibri"/>
        <w:b/>
        <w:i/>
      </w:rPr>
      <w:t>(</w:t>
    </w:r>
    <w:r w:rsidRPr="0099455B">
      <w:rPr>
        <w:rFonts w:ascii="Calibri" w:hAnsi="Calibri"/>
        <w:b/>
        <w:i/>
      </w:rPr>
      <w:t>PLEASE PRINT CLEARLY</w:t>
    </w:r>
    <w:r>
      <w:rPr>
        <w:rFonts w:ascii="Calibri" w:hAnsi="Calibri"/>
        <w:b/>
        <w:i/>
      </w:rPr>
      <w:t>)</w:t>
    </w:r>
  </w:p>
  <w:p w14:paraId="2F2127CB" w14:textId="77777777" w:rsidR="0099455B" w:rsidRDefault="009945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11186292">
    <w:abstractNumId w:val="0"/>
  </w:num>
  <w:num w:numId="2" w16cid:durableId="1856724170">
    <w:abstractNumId w:val="1"/>
  </w:num>
  <w:num w:numId="3" w16cid:durableId="1276987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12F"/>
    <w:rsid w:val="00003E1F"/>
    <w:rsid w:val="00034B69"/>
    <w:rsid w:val="000609D2"/>
    <w:rsid w:val="000673C3"/>
    <w:rsid w:val="000727FD"/>
    <w:rsid w:val="00074C72"/>
    <w:rsid w:val="00082B3A"/>
    <w:rsid w:val="000A109F"/>
    <w:rsid w:val="000C254B"/>
    <w:rsid w:val="000C3BEB"/>
    <w:rsid w:val="000E512F"/>
    <w:rsid w:val="00110E7E"/>
    <w:rsid w:val="001225B2"/>
    <w:rsid w:val="00136A5F"/>
    <w:rsid w:val="001A1EE7"/>
    <w:rsid w:val="001C1E66"/>
    <w:rsid w:val="001D42B1"/>
    <w:rsid w:val="001E6D31"/>
    <w:rsid w:val="001F3C37"/>
    <w:rsid w:val="00204345"/>
    <w:rsid w:val="002153BF"/>
    <w:rsid w:val="00221BC0"/>
    <w:rsid w:val="0024440E"/>
    <w:rsid w:val="00257738"/>
    <w:rsid w:val="00291629"/>
    <w:rsid w:val="002C02A9"/>
    <w:rsid w:val="002D23F4"/>
    <w:rsid w:val="0032120D"/>
    <w:rsid w:val="003636AD"/>
    <w:rsid w:val="003A6B24"/>
    <w:rsid w:val="003B0BB5"/>
    <w:rsid w:val="003B1463"/>
    <w:rsid w:val="003C51F1"/>
    <w:rsid w:val="003D3E71"/>
    <w:rsid w:val="003E0E3B"/>
    <w:rsid w:val="003E3E01"/>
    <w:rsid w:val="00411645"/>
    <w:rsid w:val="00412DAB"/>
    <w:rsid w:val="00420A2C"/>
    <w:rsid w:val="00422B82"/>
    <w:rsid w:val="004D3131"/>
    <w:rsid w:val="004D72BE"/>
    <w:rsid w:val="0052697C"/>
    <w:rsid w:val="00530E6F"/>
    <w:rsid w:val="00533F87"/>
    <w:rsid w:val="00535437"/>
    <w:rsid w:val="00535DD2"/>
    <w:rsid w:val="005465FD"/>
    <w:rsid w:val="00575F01"/>
    <w:rsid w:val="00580123"/>
    <w:rsid w:val="005A1226"/>
    <w:rsid w:val="005C02F8"/>
    <w:rsid w:val="005C2C1C"/>
    <w:rsid w:val="005D2A7C"/>
    <w:rsid w:val="005E5FE9"/>
    <w:rsid w:val="005E6D49"/>
    <w:rsid w:val="005F562E"/>
    <w:rsid w:val="006022E3"/>
    <w:rsid w:val="00610866"/>
    <w:rsid w:val="00622564"/>
    <w:rsid w:val="00624159"/>
    <w:rsid w:val="006376C0"/>
    <w:rsid w:val="00645B95"/>
    <w:rsid w:val="006465A7"/>
    <w:rsid w:val="006542A8"/>
    <w:rsid w:val="006738E4"/>
    <w:rsid w:val="00683CD9"/>
    <w:rsid w:val="006925DD"/>
    <w:rsid w:val="006A663C"/>
    <w:rsid w:val="006C304B"/>
    <w:rsid w:val="00711A5C"/>
    <w:rsid w:val="007377C5"/>
    <w:rsid w:val="0074032A"/>
    <w:rsid w:val="0074045F"/>
    <w:rsid w:val="00797CA1"/>
    <w:rsid w:val="007A1A02"/>
    <w:rsid w:val="007A65AA"/>
    <w:rsid w:val="007B6491"/>
    <w:rsid w:val="007C747E"/>
    <w:rsid w:val="007E49CE"/>
    <w:rsid w:val="007F3878"/>
    <w:rsid w:val="00816D7B"/>
    <w:rsid w:val="00822A01"/>
    <w:rsid w:val="00831AEB"/>
    <w:rsid w:val="00834B26"/>
    <w:rsid w:val="00884B6D"/>
    <w:rsid w:val="008A6ACB"/>
    <w:rsid w:val="008B74FC"/>
    <w:rsid w:val="008B7FAD"/>
    <w:rsid w:val="008F67AB"/>
    <w:rsid w:val="00907B65"/>
    <w:rsid w:val="009159E6"/>
    <w:rsid w:val="00922080"/>
    <w:rsid w:val="00930165"/>
    <w:rsid w:val="00945D96"/>
    <w:rsid w:val="009758EC"/>
    <w:rsid w:val="0098120B"/>
    <w:rsid w:val="0098667F"/>
    <w:rsid w:val="00987464"/>
    <w:rsid w:val="0099455B"/>
    <w:rsid w:val="009A3AA9"/>
    <w:rsid w:val="009A47DC"/>
    <w:rsid w:val="00A25496"/>
    <w:rsid w:val="00A3451F"/>
    <w:rsid w:val="00A464BF"/>
    <w:rsid w:val="00A6450E"/>
    <w:rsid w:val="00A747BB"/>
    <w:rsid w:val="00AB3BBA"/>
    <w:rsid w:val="00AC3C3B"/>
    <w:rsid w:val="00AF4069"/>
    <w:rsid w:val="00B0494D"/>
    <w:rsid w:val="00B06398"/>
    <w:rsid w:val="00B35D46"/>
    <w:rsid w:val="00B41289"/>
    <w:rsid w:val="00B448E0"/>
    <w:rsid w:val="00B45CFF"/>
    <w:rsid w:val="00B51D3D"/>
    <w:rsid w:val="00B6711B"/>
    <w:rsid w:val="00B71298"/>
    <w:rsid w:val="00B76265"/>
    <w:rsid w:val="00B81078"/>
    <w:rsid w:val="00B8271B"/>
    <w:rsid w:val="00B92919"/>
    <w:rsid w:val="00BA396A"/>
    <w:rsid w:val="00BC2DE1"/>
    <w:rsid w:val="00BF02E2"/>
    <w:rsid w:val="00C05153"/>
    <w:rsid w:val="00C051DF"/>
    <w:rsid w:val="00C24FE3"/>
    <w:rsid w:val="00C4491E"/>
    <w:rsid w:val="00C51907"/>
    <w:rsid w:val="00C70166"/>
    <w:rsid w:val="00C9606A"/>
    <w:rsid w:val="00C979DF"/>
    <w:rsid w:val="00CD2AFE"/>
    <w:rsid w:val="00CE020F"/>
    <w:rsid w:val="00CF2053"/>
    <w:rsid w:val="00D24944"/>
    <w:rsid w:val="00D568EC"/>
    <w:rsid w:val="00D657DA"/>
    <w:rsid w:val="00D80AC9"/>
    <w:rsid w:val="00D905D9"/>
    <w:rsid w:val="00DC6BD4"/>
    <w:rsid w:val="00DE0843"/>
    <w:rsid w:val="00DE2B4F"/>
    <w:rsid w:val="00DF052D"/>
    <w:rsid w:val="00E01A7C"/>
    <w:rsid w:val="00E45435"/>
    <w:rsid w:val="00E50752"/>
    <w:rsid w:val="00E634F5"/>
    <w:rsid w:val="00E75047"/>
    <w:rsid w:val="00E94EA7"/>
    <w:rsid w:val="00EC083E"/>
    <w:rsid w:val="00EE0D43"/>
    <w:rsid w:val="00EF4A8C"/>
    <w:rsid w:val="00EF4E6E"/>
    <w:rsid w:val="00F6385F"/>
    <w:rsid w:val="00F65286"/>
    <w:rsid w:val="00F8224B"/>
    <w:rsid w:val="00F842BD"/>
    <w:rsid w:val="00F86BA8"/>
    <w:rsid w:val="00FA3A8B"/>
    <w:rsid w:val="00FB3CF6"/>
    <w:rsid w:val="00FB3F3C"/>
    <w:rsid w:val="00FB6186"/>
    <w:rsid w:val="00F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14451"/>
  <w15:docId w15:val="{8CC54287-33BF-4134-8197-3BD759F93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40E"/>
    <w:pPr>
      <w:widowControl w:val="0"/>
      <w:suppressAutoHyphens/>
    </w:pPr>
    <w:rPr>
      <w:rFonts w:eastAsia="Andale Sans UI"/>
      <w:kern w:val="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24440E"/>
    <w:rPr>
      <w:u w:val="none"/>
    </w:rPr>
  </w:style>
  <w:style w:type="character" w:customStyle="1" w:styleId="WW8Num2z0">
    <w:name w:val="WW8Num2z0"/>
    <w:rsid w:val="0024440E"/>
    <w:rPr>
      <w:rFonts w:ascii="Wingdings" w:hAnsi="Wingdings"/>
    </w:rPr>
  </w:style>
  <w:style w:type="character" w:customStyle="1" w:styleId="Absatz-Standardschriftart">
    <w:name w:val="Absatz-Standardschriftart"/>
    <w:rsid w:val="0024440E"/>
  </w:style>
  <w:style w:type="character" w:customStyle="1" w:styleId="WW-Absatz-Standardschriftart">
    <w:name w:val="WW-Absatz-Standardschriftart"/>
    <w:rsid w:val="0024440E"/>
  </w:style>
  <w:style w:type="character" w:customStyle="1" w:styleId="WW-Absatz-Standardschriftart1">
    <w:name w:val="WW-Absatz-Standardschriftart1"/>
    <w:rsid w:val="0024440E"/>
  </w:style>
  <w:style w:type="character" w:customStyle="1" w:styleId="WW-Absatz-Standardschriftart11">
    <w:name w:val="WW-Absatz-Standardschriftart11"/>
    <w:rsid w:val="0024440E"/>
  </w:style>
  <w:style w:type="paragraph" w:customStyle="1" w:styleId="Heading">
    <w:name w:val="Heading"/>
    <w:basedOn w:val="Normal"/>
    <w:next w:val="BodyText"/>
    <w:rsid w:val="0024440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semiHidden/>
    <w:rsid w:val="0024440E"/>
    <w:pPr>
      <w:spacing w:after="120"/>
    </w:pPr>
  </w:style>
  <w:style w:type="paragraph" w:styleId="List">
    <w:name w:val="List"/>
    <w:basedOn w:val="BodyText"/>
    <w:semiHidden/>
    <w:rsid w:val="0024440E"/>
    <w:rPr>
      <w:rFonts w:cs="Tahoma"/>
    </w:rPr>
  </w:style>
  <w:style w:type="paragraph" w:styleId="Caption">
    <w:name w:val="caption"/>
    <w:basedOn w:val="Normal"/>
    <w:qFormat/>
    <w:rsid w:val="0024440E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24440E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24440E"/>
    <w:pPr>
      <w:suppressLineNumbers/>
    </w:pPr>
  </w:style>
  <w:style w:type="paragraph" w:customStyle="1" w:styleId="TableHeading">
    <w:name w:val="Table Heading"/>
    <w:basedOn w:val="TableContents"/>
    <w:rsid w:val="0024440E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945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455B"/>
    <w:rPr>
      <w:rFonts w:eastAsia="Andale Sans UI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45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455B"/>
    <w:rPr>
      <w:rFonts w:eastAsia="Andale Sans UI"/>
      <w:kern w:val="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5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55B"/>
    <w:rPr>
      <w:rFonts w:ascii="Tahoma" w:eastAsia="Andale Sans UI" w:hAnsi="Tahoma" w:cs="Tahoma"/>
      <w:kern w:val="1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9291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29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Abigail Goodall</dc:creator>
  <cp:lastModifiedBy>Befree Lifestyle Barrydale</cp:lastModifiedBy>
  <cp:revision>2</cp:revision>
  <cp:lastPrinted>2023-11-01T09:55:00Z</cp:lastPrinted>
  <dcterms:created xsi:type="dcterms:W3CDTF">2025-12-17T04:34:00Z</dcterms:created>
  <dcterms:modified xsi:type="dcterms:W3CDTF">2025-12-17T04:34:00Z</dcterms:modified>
</cp:coreProperties>
</file>